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theme/themeOverride1.xml" ContentType="application/vnd.openxmlformats-officedocument.themeOverride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sdt>
      <w:sdtPr>
        <w:id w:val="5609407"/>
        <w:docPartObj>
          <w:docPartGallery w:val="Cover Pages"/>
          <w:docPartUnique/>
        </w:docPartObj>
      </w:sdtPr>
      <w:sdtEndPr>
        <w:rPr>
          <w:b/>
          <w:sz w:val="28"/>
          <w:szCs w:val="28"/>
        </w:rPr>
      </w:sdtEndPr>
      <w:sdtContent>
        <w:p w:rsidR="00493B4D" w:rsidRPr="00493B4D" w:rsidRDefault="00493B4D" w:rsidP="00493B4D"/>
        <w:p w:rsidR="00493B4D" w:rsidRPr="007F6FC2" w:rsidRDefault="00493B4D" w:rsidP="00493B4D">
          <w:pPr>
            <w:keepNext/>
            <w:ind w:hanging="11"/>
            <w:jc w:val="center"/>
            <w:outlineLvl w:val="0"/>
            <w:rPr>
              <w:bCs/>
            </w:rPr>
          </w:pPr>
          <w:r>
            <w:rPr>
              <w:noProof/>
            </w:rPr>
            <w:drawing>
              <wp:inline distT="0" distB="0" distL="0" distR="0">
                <wp:extent cx="1038225" cy="1038225"/>
                <wp:effectExtent l="19050" t="0" r="9525" b="0"/>
                <wp:docPr id="1" name="Рисунок 1" descr="эмблема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эмблема 3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8" cstate="print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39860" cy="1039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  <w:p w:rsidR="00493B4D" w:rsidRPr="007F6FC2" w:rsidRDefault="00493B4D" w:rsidP="00493B4D"/>
        <w:p w:rsidR="00493B4D" w:rsidRPr="007F6FC2" w:rsidRDefault="00493B4D" w:rsidP="00493B4D">
          <w:pPr>
            <w:keepNext/>
            <w:pBdr>
              <w:bottom w:val="single" w:sz="12" w:space="1" w:color="auto"/>
            </w:pBdr>
            <w:jc w:val="center"/>
            <w:outlineLvl w:val="2"/>
            <w:rPr>
              <w:rFonts w:ascii="Cambria" w:hAnsi="Cambria"/>
              <w:b/>
              <w:bCs/>
              <w:szCs w:val="26"/>
            </w:rPr>
          </w:pPr>
          <w:proofErr w:type="gramStart"/>
          <w:r w:rsidRPr="007F6FC2">
            <w:rPr>
              <w:rFonts w:ascii="Cambria" w:hAnsi="Cambria"/>
              <w:b/>
              <w:bCs/>
              <w:szCs w:val="26"/>
            </w:rPr>
            <w:t>МУНИЦИПАЛЬНОЕ  БЮДЖЕТНОЕ</w:t>
          </w:r>
          <w:proofErr w:type="gramEnd"/>
          <w:r w:rsidRPr="007F6FC2">
            <w:rPr>
              <w:rFonts w:ascii="Cambria" w:hAnsi="Cambria"/>
              <w:b/>
              <w:bCs/>
              <w:szCs w:val="26"/>
            </w:rPr>
            <w:t xml:space="preserve">  ОБЩЕОБРАЗОВАТЕЛЬНОЕ  УЧРЕЖДЕНИЕ  ГИМНАЗИЯ №20 </w:t>
          </w:r>
          <w:proofErr w:type="spellStart"/>
          <w:r w:rsidRPr="007F6FC2">
            <w:rPr>
              <w:rFonts w:ascii="Cambria" w:hAnsi="Cambria"/>
              <w:b/>
              <w:bCs/>
              <w:szCs w:val="26"/>
            </w:rPr>
            <w:t>им.С.С.СТАНЧЕВА</w:t>
          </w:r>
          <w:proofErr w:type="spellEnd"/>
          <w:r w:rsidRPr="007F6FC2">
            <w:rPr>
              <w:rFonts w:ascii="Cambria" w:hAnsi="Cambria"/>
              <w:b/>
              <w:bCs/>
              <w:szCs w:val="26"/>
            </w:rPr>
            <w:t xml:space="preserve">  </w:t>
          </w:r>
          <w:proofErr w:type="spellStart"/>
          <w:r w:rsidRPr="007F6FC2">
            <w:rPr>
              <w:rFonts w:ascii="Cambria" w:hAnsi="Cambria"/>
              <w:b/>
              <w:bCs/>
              <w:szCs w:val="26"/>
            </w:rPr>
            <w:t>п.КАМЕНОЛОМНИ</w:t>
          </w:r>
          <w:proofErr w:type="spellEnd"/>
          <w:r w:rsidRPr="007F6FC2">
            <w:rPr>
              <w:rFonts w:ascii="Cambria" w:hAnsi="Cambria"/>
              <w:b/>
              <w:bCs/>
              <w:szCs w:val="26"/>
            </w:rPr>
            <w:t xml:space="preserve"> ОКТЯБРЬСКОГО РАЙОНА РОСТОВСКОЙ ОБЛАСТИ</w:t>
          </w:r>
        </w:p>
        <w:p w:rsidR="00493B4D" w:rsidRPr="007F6FC2" w:rsidRDefault="00493B4D" w:rsidP="00493B4D">
          <w:pPr>
            <w:jc w:val="center"/>
            <w:rPr>
              <w:sz w:val="20"/>
              <w:szCs w:val="20"/>
            </w:rPr>
          </w:pPr>
          <w:r w:rsidRPr="007F6FC2">
            <w:rPr>
              <w:sz w:val="20"/>
              <w:szCs w:val="20"/>
            </w:rPr>
            <w:t>346480, Ростовская область, Октябрьский район, п.Каменоломни, ул.Ленина, д.15, тел./факс 8(86360)2-08-30</w:t>
          </w:r>
        </w:p>
        <w:p w:rsidR="00493B4D" w:rsidRDefault="00493B4D" w:rsidP="00493B4D">
          <w:pPr>
            <w:keepNext/>
            <w:suppressAutoHyphens/>
            <w:autoSpaceDE w:val="0"/>
            <w:autoSpaceDN w:val="0"/>
            <w:adjustRightInd w:val="0"/>
            <w:outlineLvl w:val="0"/>
            <w:rPr>
              <w:caps/>
            </w:rPr>
          </w:pPr>
        </w:p>
        <w:p w:rsidR="00493B4D" w:rsidRDefault="00493B4D" w:rsidP="00493B4D">
          <w:pPr>
            <w:widowControl w:val="0"/>
            <w:spacing w:line="100" w:lineRule="atLeast"/>
            <w:rPr>
              <w:rFonts w:eastAsia="MS Mincho"/>
              <w:b/>
              <w:bCs/>
              <w:sz w:val="26"/>
              <w:szCs w:val="26"/>
              <w:u w:val="single"/>
            </w:rPr>
          </w:pPr>
        </w:p>
        <w:p w:rsidR="00EB6A2C" w:rsidRDefault="00EB6A2C" w:rsidP="00493B4D">
          <w:pPr>
            <w:widowControl w:val="0"/>
            <w:spacing w:line="100" w:lineRule="atLeast"/>
            <w:rPr>
              <w:rFonts w:eastAsia="MS Mincho"/>
              <w:b/>
              <w:bCs/>
              <w:sz w:val="26"/>
              <w:szCs w:val="26"/>
              <w:u w:val="single"/>
            </w:rPr>
          </w:pPr>
        </w:p>
        <w:p w:rsidR="00EB6A2C" w:rsidRDefault="00EB6A2C" w:rsidP="00493B4D">
          <w:pPr>
            <w:widowControl w:val="0"/>
            <w:spacing w:line="100" w:lineRule="atLeast"/>
            <w:rPr>
              <w:rFonts w:eastAsia="MS Mincho"/>
              <w:b/>
              <w:bCs/>
              <w:sz w:val="26"/>
              <w:szCs w:val="26"/>
              <w:u w:val="single"/>
            </w:rPr>
          </w:pPr>
        </w:p>
        <w:p w:rsidR="00EB6A2C" w:rsidRDefault="00EB6A2C" w:rsidP="00493B4D">
          <w:pPr>
            <w:widowControl w:val="0"/>
            <w:spacing w:line="100" w:lineRule="atLeast"/>
            <w:rPr>
              <w:rFonts w:eastAsia="MS Mincho"/>
              <w:b/>
              <w:bCs/>
              <w:sz w:val="26"/>
              <w:szCs w:val="26"/>
              <w:u w:val="single"/>
            </w:rPr>
          </w:pPr>
        </w:p>
        <w:p w:rsidR="00EB6A2C" w:rsidRDefault="00EB6A2C" w:rsidP="00493B4D">
          <w:pPr>
            <w:widowControl w:val="0"/>
            <w:spacing w:line="100" w:lineRule="atLeast"/>
            <w:rPr>
              <w:rFonts w:eastAsia="MS Mincho"/>
              <w:b/>
              <w:bCs/>
              <w:sz w:val="26"/>
              <w:szCs w:val="26"/>
              <w:u w:val="single"/>
            </w:rPr>
          </w:pPr>
        </w:p>
        <w:p w:rsidR="00EB6A2C" w:rsidRDefault="00EB6A2C" w:rsidP="00493B4D">
          <w:pPr>
            <w:widowControl w:val="0"/>
            <w:spacing w:line="100" w:lineRule="atLeast"/>
            <w:rPr>
              <w:rFonts w:eastAsia="MS Mincho"/>
              <w:b/>
              <w:bCs/>
              <w:sz w:val="26"/>
              <w:szCs w:val="26"/>
              <w:u w:val="single"/>
            </w:rPr>
          </w:pPr>
        </w:p>
        <w:p w:rsidR="00EB6A2C" w:rsidRDefault="00EB6A2C" w:rsidP="00493B4D">
          <w:pPr>
            <w:widowControl w:val="0"/>
            <w:spacing w:line="100" w:lineRule="atLeast"/>
            <w:rPr>
              <w:rFonts w:eastAsia="MS Mincho"/>
              <w:b/>
              <w:bCs/>
              <w:sz w:val="26"/>
              <w:szCs w:val="26"/>
              <w:u w:val="single"/>
            </w:rPr>
          </w:pPr>
        </w:p>
        <w:p w:rsidR="00EB6A2C" w:rsidRDefault="00EB6A2C" w:rsidP="00493B4D">
          <w:pPr>
            <w:widowControl w:val="0"/>
            <w:spacing w:line="100" w:lineRule="atLeast"/>
            <w:rPr>
              <w:rFonts w:eastAsia="MS Mincho"/>
              <w:b/>
              <w:bCs/>
              <w:sz w:val="26"/>
              <w:szCs w:val="26"/>
              <w:u w:val="single"/>
            </w:rPr>
          </w:pPr>
        </w:p>
        <w:p w:rsidR="00EB6A2C" w:rsidRDefault="00EB6A2C" w:rsidP="00493B4D">
          <w:pPr>
            <w:widowControl w:val="0"/>
            <w:spacing w:line="100" w:lineRule="atLeast"/>
            <w:rPr>
              <w:rFonts w:eastAsia="MS Mincho"/>
              <w:b/>
              <w:bCs/>
              <w:sz w:val="26"/>
              <w:szCs w:val="26"/>
              <w:u w:val="single"/>
            </w:rPr>
          </w:pPr>
        </w:p>
        <w:p w:rsidR="00493B4D" w:rsidRDefault="00493B4D" w:rsidP="00493B4D">
          <w:pPr>
            <w:widowControl w:val="0"/>
            <w:spacing w:line="100" w:lineRule="atLeast"/>
            <w:rPr>
              <w:rFonts w:eastAsia="MS Mincho"/>
              <w:b/>
              <w:bCs/>
              <w:sz w:val="26"/>
              <w:szCs w:val="26"/>
              <w:u w:val="single"/>
            </w:rPr>
          </w:pPr>
        </w:p>
        <w:p w:rsidR="00EB6A2C" w:rsidRPr="00EB6A2C" w:rsidRDefault="00EB6A2C" w:rsidP="00EB6A2C">
          <w:pPr>
            <w:widowControl w:val="0"/>
            <w:spacing w:line="100" w:lineRule="atLeast"/>
            <w:jc w:val="center"/>
            <w:rPr>
              <w:rStyle w:val="a5"/>
              <w:sz w:val="36"/>
              <w:szCs w:val="36"/>
              <w:shd w:val="clear" w:color="auto" w:fill="FFFFFF"/>
            </w:rPr>
          </w:pPr>
          <w:r w:rsidRPr="00EB6A2C">
            <w:rPr>
              <w:rStyle w:val="a5"/>
              <w:sz w:val="36"/>
              <w:szCs w:val="36"/>
              <w:shd w:val="clear" w:color="auto" w:fill="FFFFFF"/>
            </w:rPr>
            <w:t>IV Всероссийский конкурс</w:t>
          </w:r>
        </w:p>
        <w:p w:rsidR="00493B4D" w:rsidRPr="00EB6A2C" w:rsidRDefault="00EB6A2C" w:rsidP="00EB6A2C">
          <w:pPr>
            <w:widowControl w:val="0"/>
            <w:spacing w:line="100" w:lineRule="atLeast"/>
            <w:jc w:val="center"/>
            <w:rPr>
              <w:rFonts w:eastAsia="MS Mincho"/>
              <w:b/>
              <w:bCs/>
              <w:sz w:val="36"/>
              <w:szCs w:val="36"/>
              <w:u w:val="single"/>
            </w:rPr>
          </w:pPr>
          <w:r w:rsidRPr="00EB6A2C">
            <w:rPr>
              <w:rStyle w:val="a5"/>
              <w:sz w:val="36"/>
              <w:szCs w:val="36"/>
              <w:shd w:val="clear" w:color="auto" w:fill="FFFFFF"/>
            </w:rPr>
            <w:t>«ВОСПИТАНИЕ ПАТРИОТА И ГРАЖДАНИНА РОССИИ 21 ВЕКА».</w:t>
          </w:r>
        </w:p>
        <w:p w:rsidR="0057160D" w:rsidRPr="00EB6A2C" w:rsidRDefault="0057160D" w:rsidP="00EB6A2C">
          <w:pPr>
            <w:jc w:val="center"/>
            <w:rPr>
              <w:sz w:val="36"/>
              <w:szCs w:val="36"/>
            </w:rPr>
          </w:pPr>
        </w:p>
        <w:p w:rsidR="0057160D" w:rsidRPr="00EB6A2C" w:rsidRDefault="0057160D" w:rsidP="00EB6A2C">
          <w:pPr>
            <w:jc w:val="center"/>
            <w:rPr>
              <w:sz w:val="36"/>
              <w:szCs w:val="36"/>
            </w:rPr>
          </w:pPr>
        </w:p>
        <w:p w:rsidR="00EB6A2C" w:rsidRDefault="00EB6A2C"/>
        <w:p w:rsidR="0057160D" w:rsidRDefault="0057160D"/>
        <w:p w:rsidR="0057160D" w:rsidRPr="00B466B1" w:rsidRDefault="0057160D" w:rsidP="0057160D">
          <w:pPr>
            <w:pStyle w:val="a9"/>
            <w:jc w:val="center"/>
            <w:rPr>
              <w:rFonts w:ascii="Times New Roman" w:hAnsi="Times New Roman" w:cs="Times New Roman"/>
              <w:b/>
              <w:sz w:val="28"/>
              <w:szCs w:val="28"/>
              <w:shd w:val="clear" w:color="auto" w:fill="FFFFFF"/>
            </w:rPr>
          </w:pPr>
          <w:r w:rsidRPr="00B466B1">
            <w:rPr>
              <w:rFonts w:ascii="Times New Roman" w:hAnsi="Times New Roman" w:cs="Times New Roman"/>
              <w:b/>
              <w:sz w:val="28"/>
              <w:szCs w:val="28"/>
              <w:shd w:val="clear" w:color="auto" w:fill="FFFFFF"/>
            </w:rPr>
            <w:t xml:space="preserve">СИСТЕМА </w:t>
          </w:r>
          <w:r w:rsidR="00453786">
            <w:rPr>
              <w:rFonts w:ascii="Times New Roman" w:hAnsi="Times New Roman" w:cs="Times New Roman"/>
              <w:b/>
              <w:sz w:val="28"/>
              <w:szCs w:val="28"/>
              <w:shd w:val="clear" w:color="auto" w:fill="FFFFFF"/>
            </w:rPr>
            <w:t>ЗАНЯТИЙ</w:t>
          </w:r>
          <w:r w:rsidRPr="00B466B1">
            <w:rPr>
              <w:rFonts w:ascii="Times New Roman" w:hAnsi="Times New Roman" w:cs="Times New Roman"/>
              <w:b/>
              <w:sz w:val="28"/>
              <w:szCs w:val="28"/>
              <w:shd w:val="clear" w:color="auto" w:fill="FFFFFF"/>
            </w:rPr>
            <w:t xml:space="preserve"> ПО ДУХОВНО-НРАВСТВЕННОМУ И ПАТРИОТИЧЕСКОМУ ВОСПИТАНИЮ </w:t>
          </w:r>
        </w:p>
        <w:p w:rsidR="0057160D" w:rsidRPr="00B466B1" w:rsidRDefault="0057160D" w:rsidP="0057160D">
          <w:pPr>
            <w:pStyle w:val="a9"/>
            <w:jc w:val="center"/>
            <w:rPr>
              <w:rFonts w:ascii="Times New Roman" w:hAnsi="Times New Roman" w:cs="Times New Roman"/>
              <w:b/>
              <w:sz w:val="28"/>
              <w:szCs w:val="28"/>
            </w:rPr>
          </w:pPr>
          <w:r w:rsidRPr="00B466B1">
            <w:rPr>
              <w:rFonts w:ascii="Times New Roman" w:hAnsi="Times New Roman" w:cs="Times New Roman"/>
              <w:b/>
              <w:sz w:val="28"/>
              <w:szCs w:val="28"/>
              <w:shd w:val="clear" w:color="auto" w:fill="FFFFFF"/>
            </w:rPr>
            <w:t>В НАЧАЛЬНОЙ ШКОЛЕ</w:t>
          </w:r>
        </w:p>
        <w:p w:rsidR="0057160D" w:rsidRPr="00B466B1" w:rsidRDefault="0057160D" w:rsidP="0057160D">
          <w:pPr>
            <w:jc w:val="center"/>
          </w:pPr>
          <w:r w:rsidRPr="00B466B1">
            <w:t>Возраст детей: 7 – 10 лет</w:t>
          </w:r>
        </w:p>
        <w:p w:rsidR="0057160D" w:rsidRDefault="0057160D" w:rsidP="0057160D">
          <w:pPr>
            <w:pStyle w:val="a9"/>
            <w:rPr>
              <w:rFonts w:ascii="Times New Roman" w:hAnsi="Times New Roman" w:cs="Times New Roman"/>
              <w:sz w:val="28"/>
              <w:szCs w:val="28"/>
            </w:rPr>
          </w:pPr>
        </w:p>
        <w:p w:rsidR="0057160D" w:rsidRDefault="0057160D" w:rsidP="0057160D">
          <w:pPr>
            <w:pStyle w:val="a9"/>
            <w:jc w:val="right"/>
            <w:rPr>
              <w:rFonts w:ascii="Times New Roman" w:hAnsi="Times New Roman" w:cs="Times New Roman"/>
              <w:sz w:val="28"/>
              <w:szCs w:val="28"/>
            </w:rPr>
          </w:pPr>
        </w:p>
        <w:p w:rsidR="00EB6A2C" w:rsidRDefault="00EB6A2C" w:rsidP="0057160D">
          <w:pPr>
            <w:pStyle w:val="a9"/>
            <w:jc w:val="right"/>
            <w:rPr>
              <w:rFonts w:ascii="Times New Roman" w:hAnsi="Times New Roman" w:cs="Times New Roman"/>
              <w:sz w:val="28"/>
              <w:szCs w:val="28"/>
            </w:rPr>
          </w:pPr>
        </w:p>
        <w:p w:rsidR="00EB6A2C" w:rsidRDefault="00EB6A2C" w:rsidP="0057160D">
          <w:pPr>
            <w:pStyle w:val="a9"/>
            <w:jc w:val="right"/>
            <w:rPr>
              <w:rFonts w:ascii="Times New Roman" w:hAnsi="Times New Roman" w:cs="Times New Roman"/>
              <w:sz w:val="28"/>
              <w:szCs w:val="28"/>
            </w:rPr>
          </w:pPr>
        </w:p>
        <w:p w:rsidR="00EB6A2C" w:rsidRDefault="00EB6A2C" w:rsidP="0057160D">
          <w:pPr>
            <w:pStyle w:val="a9"/>
            <w:jc w:val="right"/>
            <w:rPr>
              <w:rFonts w:ascii="Times New Roman" w:hAnsi="Times New Roman" w:cs="Times New Roman"/>
              <w:sz w:val="28"/>
              <w:szCs w:val="28"/>
            </w:rPr>
          </w:pPr>
        </w:p>
        <w:p w:rsidR="0057160D" w:rsidRPr="009A61B9" w:rsidRDefault="0057160D" w:rsidP="0057160D">
          <w:pPr>
            <w:pStyle w:val="a9"/>
            <w:jc w:val="right"/>
            <w:rPr>
              <w:rFonts w:ascii="Times New Roman" w:hAnsi="Times New Roman" w:cs="Times New Roman"/>
              <w:sz w:val="28"/>
              <w:szCs w:val="28"/>
            </w:rPr>
          </w:pPr>
        </w:p>
        <w:p w:rsidR="0057160D" w:rsidRPr="009A61B9" w:rsidRDefault="0057160D" w:rsidP="0057160D">
          <w:pPr>
            <w:pStyle w:val="a9"/>
            <w:jc w:val="right"/>
            <w:rPr>
              <w:rFonts w:ascii="Times New Roman" w:hAnsi="Times New Roman" w:cs="Times New Roman"/>
              <w:b/>
              <w:sz w:val="28"/>
              <w:szCs w:val="28"/>
            </w:rPr>
          </w:pPr>
          <w:r w:rsidRPr="009A61B9">
            <w:rPr>
              <w:rFonts w:ascii="Times New Roman" w:hAnsi="Times New Roman" w:cs="Times New Roman"/>
              <w:b/>
              <w:sz w:val="28"/>
              <w:szCs w:val="28"/>
            </w:rPr>
            <w:t>Разработчик:</w:t>
          </w:r>
        </w:p>
        <w:p w:rsidR="0057160D" w:rsidRPr="009A61B9" w:rsidRDefault="0057160D" w:rsidP="0057160D">
          <w:pPr>
            <w:pStyle w:val="a9"/>
            <w:jc w:val="right"/>
            <w:rPr>
              <w:rFonts w:ascii="Times New Roman" w:hAnsi="Times New Roman" w:cs="Times New Roman"/>
              <w:sz w:val="27"/>
              <w:szCs w:val="27"/>
            </w:rPr>
          </w:pPr>
          <w:r w:rsidRPr="009A61B9">
            <w:rPr>
              <w:rFonts w:ascii="Times New Roman" w:hAnsi="Times New Roman" w:cs="Times New Roman"/>
              <w:sz w:val="27"/>
              <w:szCs w:val="27"/>
            </w:rPr>
            <w:t>Ганус Кристина Александровна</w:t>
          </w:r>
        </w:p>
        <w:p w:rsidR="0057160D" w:rsidRPr="009A61B9" w:rsidRDefault="0057160D" w:rsidP="0057160D">
          <w:pPr>
            <w:pStyle w:val="a9"/>
            <w:jc w:val="right"/>
            <w:rPr>
              <w:rFonts w:ascii="Times New Roman" w:hAnsi="Times New Roman" w:cs="Times New Roman"/>
              <w:sz w:val="27"/>
              <w:szCs w:val="27"/>
            </w:rPr>
          </w:pPr>
          <w:r w:rsidRPr="009A61B9">
            <w:rPr>
              <w:rFonts w:ascii="Times New Roman" w:hAnsi="Times New Roman" w:cs="Times New Roman"/>
              <w:sz w:val="27"/>
              <w:szCs w:val="27"/>
            </w:rPr>
            <w:t xml:space="preserve"> учитель начальных классов</w:t>
          </w:r>
        </w:p>
        <w:p w:rsidR="0057160D" w:rsidRPr="001E07DD" w:rsidRDefault="0057160D" w:rsidP="0057160D">
          <w:pPr>
            <w:pStyle w:val="a9"/>
            <w:jc w:val="right"/>
            <w:rPr>
              <w:rFonts w:ascii="Times New Roman" w:hAnsi="Times New Roman" w:cs="Times New Roman"/>
              <w:i/>
              <w:sz w:val="28"/>
              <w:szCs w:val="28"/>
            </w:rPr>
          </w:pPr>
          <w:r w:rsidRPr="009A61B9">
            <w:rPr>
              <w:rFonts w:ascii="Times New Roman" w:hAnsi="Times New Roman" w:cs="Times New Roman"/>
              <w:sz w:val="27"/>
              <w:szCs w:val="27"/>
            </w:rPr>
            <w:t>1 квалификационной категори</w:t>
          </w:r>
          <w:r>
            <w:rPr>
              <w:rFonts w:ascii="Times New Roman" w:hAnsi="Times New Roman" w:cs="Times New Roman"/>
              <w:sz w:val="27"/>
              <w:szCs w:val="27"/>
            </w:rPr>
            <w:t>и</w:t>
          </w:r>
        </w:p>
        <w:p w:rsidR="0057160D" w:rsidRDefault="0057160D" w:rsidP="0057160D">
          <w:pPr>
            <w:pStyle w:val="a9"/>
            <w:jc w:val="center"/>
            <w:rPr>
              <w:rFonts w:ascii="Times New Roman" w:hAnsi="Times New Roman" w:cs="Times New Roman"/>
              <w:sz w:val="28"/>
              <w:szCs w:val="28"/>
            </w:rPr>
          </w:pPr>
        </w:p>
        <w:p w:rsidR="00332A7D" w:rsidRPr="00EB6A2C" w:rsidRDefault="0057160D" w:rsidP="00EB6A2C">
          <w:pPr>
            <w:spacing w:line="360" w:lineRule="auto"/>
            <w:jc w:val="center"/>
            <w:rPr>
              <w:sz w:val="26"/>
              <w:szCs w:val="26"/>
            </w:rPr>
          </w:pPr>
          <w:r>
            <w:rPr>
              <w:sz w:val="26"/>
              <w:szCs w:val="26"/>
            </w:rPr>
            <w:t>2024</w:t>
          </w:r>
          <w:r w:rsidRPr="00EF0B5D">
            <w:rPr>
              <w:sz w:val="26"/>
              <w:szCs w:val="26"/>
            </w:rPr>
            <w:t> г</w:t>
          </w:r>
        </w:p>
      </w:sdtContent>
    </w:sdt>
    <w:p w:rsidR="00E72C16" w:rsidRDefault="00E72C16" w:rsidP="00E72C16">
      <w:pPr>
        <w:spacing w:line="360" w:lineRule="auto"/>
        <w:jc w:val="center"/>
        <w:rPr>
          <w:b/>
          <w:sz w:val="28"/>
          <w:szCs w:val="28"/>
        </w:rPr>
      </w:pPr>
      <w:r w:rsidRPr="002C4CEB">
        <w:rPr>
          <w:b/>
          <w:sz w:val="28"/>
          <w:szCs w:val="28"/>
        </w:rPr>
        <w:lastRenderedPageBreak/>
        <w:t xml:space="preserve">Содержание </w:t>
      </w:r>
      <w:r w:rsidR="00332A7D">
        <w:rPr>
          <w:b/>
          <w:sz w:val="28"/>
          <w:szCs w:val="28"/>
        </w:rPr>
        <w:t xml:space="preserve"> </w:t>
      </w:r>
    </w:p>
    <w:p w:rsidR="00332A7D" w:rsidRPr="00332A7D" w:rsidRDefault="00332A7D" w:rsidP="00E72C16">
      <w:pPr>
        <w:spacing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                                                                                                            </w:t>
      </w:r>
      <w:r w:rsidR="00DF5FF4">
        <w:rPr>
          <w:b/>
          <w:sz w:val="28"/>
          <w:szCs w:val="28"/>
        </w:rPr>
        <w:t xml:space="preserve">           </w:t>
      </w:r>
      <w:r>
        <w:rPr>
          <w:b/>
          <w:sz w:val="28"/>
          <w:szCs w:val="28"/>
        </w:rPr>
        <w:t>с</w:t>
      </w:r>
      <w:r w:rsidRPr="00332A7D">
        <w:rPr>
          <w:b/>
          <w:sz w:val="28"/>
          <w:szCs w:val="28"/>
        </w:rPr>
        <w:t>тр.</w:t>
      </w:r>
    </w:p>
    <w:p w:rsidR="00356471" w:rsidRPr="002C4CEB" w:rsidRDefault="00356471" w:rsidP="00E72C16">
      <w:pPr>
        <w:spacing w:line="360" w:lineRule="auto"/>
        <w:jc w:val="center"/>
        <w:rPr>
          <w:b/>
          <w:sz w:val="28"/>
          <w:szCs w:val="28"/>
        </w:rPr>
      </w:pPr>
    </w:p>
    <w:p w:rsidR="00356471" w:rsidRDefault="00356471" w:rsidP="00C94ECB">
      <w:pPr>
        <w:pStyle w:val="ab"/>
        <w:numPr>
          <w:ilvl w:val="0"/>
          <w:numId w:val="22"/>
        </w:numPr>
        <w:spacing w:before="100" w:beforeAutospacing="1" w:after="119" w:line="360" w:lineRule="auto"/>
        <w:ind w:left="0" w:hanging="284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Актуальность</w:t>
      </w:r>
      <w:r w:rsidR="00332A7D"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                   3</w:t>
      </w:r>
    </w:p>
    <w:p w:rsidR="00356471" w:rsidRPr="00356471" w:rsidRDefault="00356471" w:rsidP="00C94ECB">
      <w:pPr>
        <w:pStyle w:val="ab"/>
        <w:numPr>
          <w:ilvl w:val="0"/>
          <w:numId w:val="22"/>
        </w:numPr>
        <w:spacing w:before="100" w:beforeAutospacing="1" w:after="119" w:line="360" w:lineRule="auto"/>
        <w:ind w:left="0" w:hanging="284"/>
        <w:rPr>
          <w:rFonts w:ascii="Times New Roman" w:hAnsi="Times New Roman"/>
          <w:sz w:val="28"/>
          <w:szCs w:val="28"/>
        </w:rPr>
      </w:pPr>
      <w:r w:rsidRPr="00356471">
        <w:rPr>
          <w:rFonts w:ascii="Times New Roman" w:hAnsi="Times New Roman"/>
          <w:sz w:val="28"/>
          <w:szCs w:val="28"/>
        </w:rPr>
        <w:t xml:space="preserve">Введение    </w:t>
      </w:r>
      <w:r w:rsidR="00332A7D"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                       4</w:t>
      </w:r>
    </w:p>
    <w:p w:rsidR="00356471" w:rsidRPr="00356471" w:rsidRDefault="00356471" w:rsidP="00C94ECB">
      <w:pPr>
        <w:pStyle w:val="ab"/>
        <w:numPr>
          <w:ilvl w:val="0"/>
          <w:numId w:val="22"/>
        </w:numPr>
        <w:spacing w:before="100" w:beforeAutospacing="1" w:after="119" w:line="360" w:lineRule="auto"/>
        <w:ind w:left="0" w:hanging="284"/>
        <w:rPr>
          <w:rFonts w:ascii="Times New Roman" w:hAnsi="Times New Roman"/>
          <w:sz w:val="28"/>
          <w:szCs w:val="28"/>
        </w:rPr>
      </w:pPr>
      <w:r w:rsidRPr="00356471">
        <w:rPr>
          <w:rFonts w:ascii="Times New Roman" w:hAnsi="Times New Roman"/>
          <w:sz w:val="28"/>
          <w:szCs w:val="28"/>
        </w:rPr>
        <w:t>Цели, задачи</w:t>
      </w:r>
      <w:r w:rsidR="00332A7D"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                     5</w:t>
      </w:r>
      <w:r w:rsidRPr="00356471">
        <w:rPr>
          <w:rFonts w:ascii="Times New Roman" w:hAnsi="Times New Roman"/>
          <w:sz w:val="28"/>
          <w:szCs w:val="28"/>
        </w:rPr>
        <w:t xml:space="preserve">     </w:t>
      </w:r>
    </w:p>
    <w:p w:rsidR="00356471" w:rsidRPr="00356471" w:rsidRDefault="00356471" w:rsidP="00C94ECB">
      <w:pPr>
        <w:pStyle w:val="ab"/>
        <w:numPr>
          <w:ilvl w:val="0"/>
          <w:numId w:val="22"/>
        </w:numPr>
        <w:spacing w:before="27" w:after="27" w:line="360" w:lineRule="auto"/>
        <w:ind w:left="0" w:hanging="284"/>
        <w:rPr>
          <w:rFonts w:ascii="Times New Roman" w:hAnsi="Times New Roman"/>
          <w:color w:val="000000"/>
          <w:sz w:val="28"/>
          <w:szCs w:val="28"/>
        </w:rPr>
      </w:pPr>
      <w:r w:rsidRPr="00356471">
        <w:rPr>
          <w:rFonts w:ascii="Times New Roman" w:hAnsi="Times New Roman"/>
          <w:sz w:val="28"/>
          <w:szCs w:val="28"/>
        </w:rPr>
        <w:t xml:space="preserve">  </w:t>
      </w:r>
      <w:r w:rsidRPr="00356471">
        <w:rPr>
          <w:rFonts w:ascii="Times New Roman" w:hAnsi="Times New Roman"/>
          <w:color w:val="000000"/>
          <w:sz w:val="28"/>
          <w:szCs w:val="28"/>
        </w:rPr>
        <w:t xml:space="preserve">Ценностные установки </w:t>
      </w:r>
      <w:r w:rsidRPr="00356471">
        <w:rPr>
          <w:rFonts w:ascii="Times New Roman" w:hAnsi="Times New Roman"/>
          <w:bCs/>
          <w:color w:val="000000"/>
          <w:sz w:val="28"/>
          <w:szCs w:val="28"/>
        </w:rPr>
        <w:t>духовно-нравственного воспитания обучающихся</w:t>
      </w:r>
      <w:r w:rsidR="00332A7D">
        <w:rPr>
          <w:rFonts w:ascii="Times New Roman" w:hAnsi="Times New Roman"/>
          <w:bCs/>
          <w:color w:val="000000"/>
          <w:sz w:val="28"/>
          <w:szCs w:val="28"/>
        </w:rPr>
        <w:t>.      6</w:t>
      </w:r>
    </w:p>
    <w:p w:rsidR="00356471" w:rsidRPr="00356471" w:rsidRDefault="00356471" w:rsidP="00C94ECB">
      <w:pPr>
        <w:pStyle w:val="ab"/>
        <w:numPr>
          <w:ilvl w:val="0"/>
          <w:numId w:val="22"/>
        </w:numPr>
        <w:spacing w:line="360" w:lineRule="auto"/>
        <w:ind w:left="0" w:hanging="284"/>
        <w:rPr>
          <w:rFonts w:ascii="Times New Roman" w:hAnsi="Times New Roman"/>
          <w:sz w:val="28"/>
          <w:szCs w:val="28"/>
        </w:rPr>
      </w:pPr>
      <w:r w:rsidRPr="00356471">
        <w:rPr>
          <w:rFonts w:ascii="Times New Roman" w:hAnsi="Times New Roman"/>
          <w:sz w:val="28"/>
          <w:szCs w:val="28"/>
        </w:rPr>
        <w:t xml:space="preserve">Организация духовно-нравственного воспитания </w:t>
      </w:r>
    </w:p>
    <w:p w:rsidR="00356471" w:rsidRPr="00356471" w:rsidRDefault="00332A7D" w:rsidP="00C94ECB">
      <w:pPr>
        <w:pStyle w:val="ab"/>
        <w:spacing w:line="360" w:lineRule="auto"/>
        <w:ind w:left="0" w:hanging="284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</w:t>
      </w:r>
      <w:r w:rsidR="00356471" w:rsidRPr="00356471">
        <w:rPr>
          <w:rFonts w:ascii="Times New Roman" w:hAnsi="Times New Roman"/>
          <w:sz w:val="28"/>
          <w:szCs w:val="28"/>
        </w:rPr>
        <w:t xml:space="preserve"> начальной школе.</w:t>
      </w: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</w:t>
      </w:r>
      <w:r w:rsidR="00C94ECB">
        <w:rPr>
          <w:rFonts w:ascii="Times New Roman" w:hAnsi="Times New Roman"/>
          <w:sz w:val="28"/>
          <w:szCs w:val="28"/>
        </w:rPr>
        <w:t xml:space="preserve">                               8</w:t>
      </w:r>
    </w:p>
    <w:p w:rsidR="00356471" w:rsidRPr="00356471" w:rsidRDefault="00356471" w:rsidP="00C94ECB">
      <w:pPr>
        <w:pStyle w:val="ab"/>
        <w:numPr>
          <w:ilvl w:val="0"/>
          <w:numId w:val="22"/>
        </w:numPr>
        <w:autoSpaceDE w:val="0"/>
        <w:autoSpaceDN w:val="0"/>
        <w:adjustRightInd w:val="0"/>
        <w:spacing w:line="360" w:lineRule="auto"/>
        <w:ind w:left="0" w:hanging="284"/>
        <w:jc w:val="both"/>
        <w:rPr>
          <w:rFonts w:ascii="Times New Roman" w:eastAsiaTheme="minorHAnsi" w:hAnsi="Times New Roman"/>
          <w:color w:val="000000"/>
          <w:sz w:val="28"/>
          <w:szCs w:val="28"/>
        </w:rPr>
      </w:pPr>
      <w:r w:rsidRPr="00356471">
        <w:rPr>
          <w:rFonts w:ascii="Times New Roman" w:eastAsiaTheme="minorHAnsi" w:hAnsi="Times New Roman"/>
          <w:bCs/>
          <w:color w:val="000000"/>
          <w:sz w:val="28"/>
          <w:szCs w:val="28"/>
        </w:rPr>
        <w:t xml:space="preserve">Совместная деятельность классного руководителя </w:t>
      </w:r>
    </w:p>
    <w:p w:rsidR="00356471" w:rsidRPr="00356471" w:rsidRDefault="00356471" w:rsidP="00C94ECB">
      <w:pPr>
        <w:pStyle w:val="ab"/>
        <w:autoSpaceDE w:val="0"/>
        <w:autoSpaceDN w:val="0"/>
        <w:adjustRightInd w:val="0"/>
        <w:spacing w:line="360" w:lineRule="auto"/>
        <w:ind w:left="0" w:hanging="284"/>
        <w:jc w:val="both"/>
        <w:rPr>
          <w:rFonts w:ascii="Times New Roman" w:eastAsiaTheme="minorHAnsi" w:hAnsi="Times New Roman"/>
          <w:bCs/>
          <w:color w:val="000000"/>
          <w:sz w:val="28"/>
          <w:szCs w:val="28"/>
        </w:rPr>
      </w:pPr>
      <w:r w:rsidRPr="00356471">
        <w:rPr>
          <w:rFonts w:ascii="Times New Roman" w:eastAsiaTheme="minorHAnsi" w:hAnsi="Times New Roman"/>
          <w:bCs/>
          <w:color w:val="000000"/>
          <w:sz w:val="28"/>
          <w:szCs w:val="28"/>
        </w:rPr>
        <w:t>и родителей в воспитании духовно-нравственной личности школьника.</w:t>
      </w:r>
      <w:r w:rsidR="00C94ECB">
        <w:rPr>
          <w:rFonts w:ascii="Times New Roman" w:eastAsiaTheme="minorHAnsi" w:hAnsi="Times New Roman"/>
          <w:bCs/>
          <w:color w:val="000000"/>
          <w:sz w:val="28"/>
          <w:szCs w:val="28"/>
        </w:rPr>
        <w:t xml:space="preserve">               14</w:t>
      </w:r>
    </w:p>
    <w:p w:rsidR="00356471" w:rsidRPr="00356471" w:rsidRDefault="00356471" w:rsidP="00C94ECB">
      <w:pPr>
        <w:pStyle w:val="ab"/>
        <w:numPr>
          <w:ilvl w:val="0"/>
          <w:numId w:val="22"/>
        </w:numPr>
        <w:spacing w:line="360" w:lineRule="auto"/>
        <w:ind w:left="0" w:hanging="284"/>
        <w:rPr>
          <w:rFonts w:ascii="Times New Roman" w:hAnsi="Times New Roman"/>
          <w:sz w:val="28"/>
          <w:szCs w:val="28"/>
        </w:rPr>
      </w:pPr>
      <w:r w:rsidRPr="00356471">
        <w:rPr>
          <w:rFonts w:ascii="Times New Roman" w:hAnsi="Times New Roman"/>
          <w:sz w:val="28"/>
          <w:szCs w:val="28"/>
        </w:rPr>
        <w:t>Заключение</w:t>
      </w:r>
      <w:r w:rsidR="00332A7D"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</w:t>
      </w:r>
      <w:r w:rsidR="006B0476">
        <w:rPr>
          <w:rFonts w:ascii="Times New Roman" w:hAnsi="Times New Roman"/>
          <w:sz w:val="28"/>
          <w:szCs w:val="28"/>
        </w:rPr>
        <w:t xml:space="preserve">                              17</w:t>
      </w:r>
    </w:p>
    <w:p w:rsidR="00356471" w:rsidRPr="00356471" w:rsidRDefault="00356471" w:rsidP="00C94ECB">
      <w:pPr>
        <w:pStyle w:val="ab"/>
        <w:numPr>
          <w:ilvl w:val="0"/>
          <w:numId w:val="22"/>
        </w:numPr>
        <w:autoSpaceDE w:val="0"/>
        <w:autoSpaceDN w:val="0"/>
        <w:adjustRightInd w:val="0"/>
        <w:spacing w:line="360" w:lineRule="auto"/>
        <w:ind w:left="0" w:hanging="284"/>
        <w:jc w:val="both"/>
        <w:rPr>
          <w:rFonts w:ascii="Times New Roman" w:eastAsiaTheme="minorHAnsi" w:hAnsi="Times New Roman"/>
          <w:bCs/>
          <w:color w:val="000000"/>
          <w:sz w:val="28"/>
          <w:szCs w:val="28"/>
        </w:rPr>
      </w:pPr>
      <w:r w:rsidRPr="00356471">
        <w:rPr>
          <w:rFonts w:ascii="Times New Roman" w:hAnsi="Times New Roman"/>
          <w:sz w:val="28"/>
          <w:szCs w:val="28"/>
        </w:rPr>
        <w:t>Список использованных источников</w:t>
      </w:r>
      <w:r w:rsidR="00BD45ED">
        <w:rPr>
          <w:rFonts w:ascii="Times New Roman" w:hAnsi="Times New Roman"/>
          <w:sz w:val="28"/>
          <w:szCs w:val="28"/>
        </w:rPr>
        <w:t xml:space="preserve">                                                                  </w:t>
      </w:r>
      <w:r w:rsidR="00347A51">
        <w:rPr>
          <w:rFonts w:ascii="Times New Roman" w:hAnsi="Times New Roman"/>
          <w:sz w:val="28"/>
          <w:szCs w:val="28"/>
        </w:rPr>
        <w:t xml:space="preserve">     </w:t>
      </w:r>
      <w:r w:rsidR="00BD45ED">
        <w:rPr>
          <w:rFonts w:ascii="Times New Roman" w:hAnsi="Times New Roman"/>
          <w:sz w:val="28"/>
          <w:szCs w:val="28"/>
        </w:rPr>
        <w:t>1</w:t>
      </w:r>
      <w:r w:rsidR="006B0476">
        <w:rPr>
          <w:rFonts w:ascii="Times New Roman" w:hAnsi="Times New Roman"/>
          <w:sz w:val="28"/>
          <w:szCs w:val="28"/>
        </w:rPr>
        <w:t>9</w:t>
      </w:r>
    </w:p>
    <w:p w:rsidR="00356471" w:rsidRPr="00356471" w:rsidRDefault="00356471" w:rsidP="00C94ECB">
      <w:pPr>
        <w:pStyle w:val="ab"/>
        <w:numPr>
          <w:ilvl w:val="0"/>
          <w:numId w:val="22"/>
        </w:numPr>
        <w:autoSpaceDE w:val="0"/>
        <w:autoSpaceDN w:val="0"/>
        <w:adjustRightInd w:val="0"/>
        <w:spacing w:line="360" w:lineRule="auto"/>
        <w:ind w:left="0" w:hanging="284"/>
        <w:jc w:val="both"/>
        <w:rPr>
          <w:rFonts w:ascii="Times New Roman" w:eastAsiaTheme="minorHAnsi" w:hAnsi="Times New Roman"/>
          <w:bCs/>
          <w:color w:val="000000"/>
          <w:sz w:val="28"/>
          <w:szCs w:val="28"/>
        </w:rPr>
      </w:pPr>
      <w:r w:rsidRPr="00356471">
        <w:rPr>
          <w:rFonts w:ascii="Times New Roman" w:hAnsi="Times New Roman"/>
          <w:sz w:val="28"/>
          <w:szCs w:val="28"/>
        </w:rPr>
        <w:t>Приложения</w:t>
      </w:r>
    </w:p>
    <w:p w:rsidR="00356471" w:rsidRPr="00356471" w:rsidRDefault="00356471" w:rsidP="00C94ECB">
      <w:pPr>
        <w:pStyle w:val="ab"/>
        <w:autoSpaceDE w:val="0"/>
        <w:autoSpaceDN w:val="0"/>
        <w:adjustRightInd w:val="0"/>
        <w:spacing w:line="360" w:lineRule="auto"/>
        <w:ind w:left="0" w:hanging="284"/>
        <w:jc w:val="both"/>
        <w:rPr>
          <w:rFonts w:ascii="Times New Roman" w:eastAsiaTheme="minorHAnsi" w:hAnsi="Times New Roman"/>
          <w:color w:val="000000"/>
          <w:sz w:val="28"/>
          <w:szCs w:val="28"/>
        </w:rPr>
      </w:pPr>
      <w:r w:rsidRPr="00356471">
        <w:rPr>
          <w:rFonts w:ascii="Times New Roman" w:eastAsiaTheme="minorHAnsi" w:hAnsi="Times New Roman"/>
          <w:bCs/>
          <w:color w:val="000000"/>
          <w:sz w:val="28"/>
          <w:szCs w:val="28"/>
        </w:rPr>
        <w:t xml:space="preserve"> </w:t>
      </w:r>
    </w:p>
    <w:p w:rsidR="00356471" w:rsidRPr="00356471" w:rsidRDefault="00356471" w:rsidP="00356471">
      <w:pPr>
        <w:pStyle w:val="ab"/>
        <w:rPr>
          <w:b/>
          <w:sz w:val="28"/>
          <w:szCs w:val="28"/>
        </w:rPr>
      </w:pPr>
    </w:p>
    <w:p w:rsidR="00356471" w:rsidRPr="00356471" w:rsidRDefault="00356471" w:rsidP="00356471">
      <w:pPr>
        <w:pStyle w:val="ab"/>
        <w:spacing w:before="27" w:after="27" w:line="276" w:lineRule="auto"/>
        <w:rPr>
          <w:b/>
          <w:color w:val="000000"/>
          <w:sz w:val="36"/>
          <w:szCs w:val="28"/>
        </w:rPr>
      </w:pPr>
    </w:p>
    <w:p w:rsidR="00E72C16" w:rsidRPr="00356471" w:rsidRDefault="00356471" w:rsidP="00356471">
      <w:pPr>
        <w:spacing w:before="100" w:beforeAutospacing="1" w:after="119"/>
        <w:rPr>
          <w:b/>
          <w:sz w:val="28"/>
          <w:szCs w:val="28"/>
        </w:rPr>
      </w:pPr>
      <w:r w:rsidRPr="00356471">
        <w:rPr>
          <w:b/>
          <w:sz w:val="28"/>
          <w:szCs w:val="28"/>
        </w:rPr>
        <w:t xml:space="preserve">   </w:t>
      </w:r>
    </w:p>
    <w:p w:rsidR="00E72C16" w:rsidRPr="002C4CEB" w:rsidRDefault="00E72C16" w:rsidP="00E72C16">
      <w:pPr>
        <w:pStyle w:val="a3"/>
        <w:jc w:val="center"/>
      </w:pPr>
      <w:r>
        <w:rPr>
          <w:rStyle w:val="c2c15"/>
          <w:b/>
          <w:bCs/>
          <w:smallCaps/>
          <w:color w:val="000000"/>
          <w:sz w:val="28"/>
          <w:szCs w:val="28"/>
        </w:rPr>
        <w:br w:type="page"/>
      </w:r>
    </w:p>
    <w:p w:rsidR="000954DB" w:rsidRPr="00332A7D" w:rsidRDefault="00332A7D" w:rsidP="00332A7D">
      <w:pPr>
        <w:spacing w:line="276" w:lineRule="auto"/>
        <w:ind w:firstLine="540"/>
        <w:jc w:val="center"/>
        <w:rPr>
          <w:b/>
          <w:sz w:val="28"/>
          <w:szCs w:val="28"/>
        </w:rPr>
      </w:pPr>
      <w:r w:rsidRPr="00332A7D">
        <w:rPr>
          <w:b/>
          <w:sz w:val="28"/>
          <w:szCs w:val="28"/>
        </w:rPr>
        <w:lastRenderedPageBreak/>
        <w:t>АКТУАЛЬНОСТЬ</w:t>
      </w:r>
    </w:p>
    <w:p w:rsidR="000954DB" w:rsidRPr="004F0A93" w:rsidRDefault="000954DB" w:rsidP="0057160D">
      <w:pPr>
        <w:ind w:firstLine="540"/>
        <w:jc w:val="both"/>
        <w:rPr>
          <w:sz w:val="28"/>
          <w:szCs w:val="28"/>
        </w:rPr>
      </w:pPr>
    </w:p>
    <w:p w:rsidR="000954DB" w:rsidRPr="004F0A93" w:rsidRDefault="000954DB" w:rsidP="000E09FE">
      <w:pPr>
        <w:spacing w:line="360" w:lineRule="auto"/>
        <w:ind w:firstLine="540"/>
        <w:jc w:val="both"/>
        <w:rPr>
          <w:color w:val="000000"/>
          <w:sz w:val="28"/>
          <w:szCs w:val="28"/>
        </w:rPr>
      </w:pPr>
      <w:r w:rsidRPr="004F0A93">
        <w:rPr>
          <w:sz w:val="28"/>
          <w:szCs w:val="28"/>
        </w:rPr>
        <w:t xml:space="preserve">Духовно-нравственное развитие личности гражданина России является одним из ключевых факторов модернизации России. Воспитание человека, укрепление его интереса к жизни, любви к своей стране, потребности творить и совершенствоваться есть важнейшее условие успешного развития России. </w:t>
      </w:r>
    </w:p>
    <w:p w:rsidR="000954DB" w:rsidRPr="004F0A93" w:rsidRDefault="000954DB" w:rsidP="000E09FE">
      <w:pPr>
        <w:spacing w:line="360" w:lineRule="auto"/>
        <w:jc w:val="both"/>
        <w:rPr>
          <w:color w:val="000000"/>
          <w:sz w:val="28"/>
          <w:szCs w:val="28"/>
        </w:rPr>
      </w:pPr>
      <w:r w:rsidRPr="004F0A93">
        <w:rPr>
          <w:color w:val="000000"/>
          <w:sz w:val="28"/>
          <w:szCs w:val="28"/>
        </w:rPr>
        <w:t>Духовно-нравственное развитие и воспитание учащихся являются первостепенной задачей современной образовательной системы и представляют собой важный компонент социального заказа для образования. «</w:t>
      </w:r>
      <w:bookmarkStart w:id="0" w:name="OLE_LINK2"/>
      <w:bookmarkStart w:id="1" w:name="OLE_LINK1"/>
      <w:bookmarkEnd w:id="0"/>
      <w:bookmarkEnd w:id="1"/>
      <w:r w:rsidRPr="004F0A93">
        <w:rPr>
          <w:color w:val="000000"/>
          <w:sz w:val="28"/>
          <w:szCs w:val="28"/>
        </w:rPr>
        <w:t>Школа – единственный социальный институт, через который проходят все граждане России. Ценности личности, конечно, в первую очередь формируются в семье. Но наиболее системно, последовательно и глубоко духовно-нравственное развитие и воспитание личности происходит в сфере образования. Поэтому именно в школе должна быть сосредоточена не только интеллектуальная, но и духовная, культурная жизнь младшего школьника.</w:t>
      </w:r>
    </w:p>
    <w:p w:rsidR="000954DB" w:rsidRPr="004F0A93" w:rsidRDefault="000954DB" w:rsidP="000E09FE">
      <w:pPr>
        <w:spacing w:line="360" w:lineRule="auto"/>
        <w:ind w:firstLine="540"/>
        <w:jc w:val="both"/>
        <w:rPr>
          <w:sz w:val="28"/>
          <w:szCs w:val="28"/>
        </w:rPr>
      </w:pPr>
      <w:r w:rsidRPr="004F0A93">
        <w:rPr>
          <w:color w:val="000000"/>
          <w:sz w:val="28"/>
          <w:szCs w:val="28"/>
        </w:rPr>
        <w:t>Младший школьник наиболее восприимчив к духовно-нравственному развитию и воспитанию. А вот недостатки этого развития и воспитания трудно восполнить в последующие годы. Пережитое и усвоенное в детстве отличается большой психологической устойчивостью.</w:t>
      </w:r>
      <w:r w:rsidRPr="004F0A93">
        <w:rPr>
          <w:sz w:val="28"/>
          <w:szCs w:val="28"/>
        </w:rPr>
        <w:t xml:space="preserve"> </w:t>
      </w:r>
    </w:p>
    <w:p w:rsidR="000954DB" w:rsidRPr="004F0A93" w:rsidRDefault="000954DB" w:rsidP="000E09FE">
      <w:pPr>
        <w:spacing w:line="360" w:lineRule="auto"/>
        <w:ind w:firstLine="540"/>
        <w:jc w:val="both"/>
        <w:rPr>
          <w:color w:val="000000"/>
          <w:sz w:val="28"/>
          <w:szCs w:val="28"/>
        </w:rPr>
      </w:pPr>
      <w:r w:rsidRPr="004F0A93">
        <w:rPr>
          <w:sz w:val="28"/>
          <w:szCs w:val="28"/>
        </w:rPr>
        <w:t>Поэтому, от того, что вложит педагог в душу ребёнка в этом возрасте, будет зависеть, чего достигнет школьник в дальнейшем, как будет строить свои отношения с окружающим его миром.</w:t>
      </w:r>
    </w:p>
    <w:p w:rsidR="000954DB" w:rsidRPr="004F0A93" w:rsidRDefault="000954DB" w:rsidP="000E09FE">
      <w:pPr>
        <w:spacing w:line="360" w:lineRule="auto"/>
        <w:jc w:val="both"/>
        <w:rPr>
          <w:color w:val="000000"/>
          <w:sz w:val="28"/>
          <w:szCs w:val="28"/>
        </w:rPr>
      </w:pPr>
    </w:p>
    <w:p w:rsidR="000954DB" w:rsidRPr="004F0A93" w:rsidRDefault="000954DB" w:rsidP="004F0A93">
      <w:pPr>
        <w:spacing w:line="276" w:lineRule="auto"/>
        <w:jc w:val="both"/>
        <w:rPr>
          <w:sz w:val="28"/>
          <w:szCs w:val="28"/>
        </w:rPr>
      </w:pPr>
    </w:p>
    <w:p w:rsidR="000954DB" w:rsidRPr="004F0A93" w:rsidRDefault="000954DB" w:rsidP="004F0A93">
      <w:pPr>
        <w:spacing w:line="276" w:lineRule="auto"/>
        <w:jc w:val="both"/>
        <w:rPr>
          <w:sz w:val="28"/>
          <w:szCs w:val="28"/>
        </w:rPr>
      </w:pPr>
    </w:p>
    <w:p w:rsidR="000954DB" w:rsidRPr="004F0A93" w:rsidRDefault="000954DB" w:rsidP="004F0A93">
      <w:pPr>
        <w:spacing w:line="276" w:lineRule="auto"/>
        <w:jc w:val="both"/>
        <w:rPr>
          <w:sz w:val="28"/>
          <w:szCs w:val="28"/>
        </w:rPr>
      </w:pPr>
    </w:p>
    <w:p w:rsidR="000954DB" w:rsidRDefault="000954DB" w:rsidP="004F0A93">
      <w:pPr>
        <w:spacing w:line="276" w:lineRule="auto"/>
        <w:jc w:val="both"/>
        <w:rPr>
          <w:sz w:val="28"/>
          <w:szCs w:val="28"/>
        </w:rPr>
      </w:pPr>
    </w:p>
    <w:p w:rsidR="004F0A93" w:rsidRDefault="004F0A93" w:rsidP="004F0A93">
      <w:pPr>
        <w:spacing w:line="276" w:lineRule="auto"/>
        <w:jc w:val="both"/>
        <w:rPr>
          <w:sz w:val="28"/>
          <w:szCs w:val="28"/>
        </w:rPr>
      </w:pPr>
    </w:p>
    <w:p w:rsidR="004F0A93" w:rsidRDefault="004F0A93" w:rsidP="004F0A93">
      <w:pPr>
        <w:spacing w:line="276" w:lineRule="auto"/>
        <w:jc w:val="both"/>
        <w:rPr>
          <w:sz w:val="28"/>
          <w:szCs w:val="28"/>
        </w:rPr>
      </w:pPr>
    </w:p>
    <w:p w:rsidR="004F0A93" w:rsidRDefault="004F0A93" w:rsidP="004F0A93">
      <w:pPr>
        <w:spacing w:line="276" w:lineRule="auto"/>
        <w:jc w:val="both"/>
        <w:rPr>
          <w:sz w:val="28"/>
          <w:szCs w:val="28"/>
        </w:rPr>
      </w:pPr>
    </w:p>
    <w:p w:rsidR="004F0A93" w:rsidRDefault="004F0A93" w:rsidP="004F0A93">
      <w:pPr>
        <w:spacing w:line="276" w:lineRule="auto"/>
        <w:jc w:val="both"/>
        <w:rPr>
          <w:sz w:val="28"/>
          <w:szCs w:val="28"/>
        </w:rPr>
      </w:pPr>
    </w:p>
    <w:p w:rsidR="000954DB" w:rsidRPr="0057160D" w:rsidRDefault="000954DB" w:rsidP="0057160D">
      <w:pPr>
        <w:spacing w:line="360" w:lineRule="auto"/>
        <w:jc w:val="both"/>
        <w:rPr>
          <w:sz w:val="28"/>
          <w:szCs w:val="28"/>
        </w:rPr>
      </w:pPr>
    </w:p>
    <w:p w:rsidR="000954DB" w:rsidRPr="0057160D" w:rsidRDefault="000954DB" w:rsidP="0057160D">
      <w:pPr>
        <w:spacing w:line="360" w:lineRule="auto"/>
        <w:jc w:val="center"/>
        <w:rPr>
          <w:sz w:val="28"/>
          <w:szCs w:val="28"/>
        </w:rPr>
      </w:pPr>
      <w:r w:rsidRPr="0057160D">
        <w:rPr>
          <w:b/>
          <w:sz w:val="28"/>
          <w:szCs w:val="28"/>
        </w:rPr>
        <w:lastRenderedPageBreak/>
        <w:t>ВВЕДЕНИЕ</w:t>
      </w:r>
    </w:p>
    <w:p w:rsidR="000954DB" w:rsidRPr="0057160D" w:rsidRDefault="000954DB" w:rsidP="0057160D">
      <w:pPr>
        <w:spacing w:line="360" w:lineRule="auto"/>
        <w:jc w:val="both"/>
        <w:rPr>
          <w:sz w:val="28"/>
          <w:szCs w:val="28"/>
        </w:rPr>
      </w:pPr>
    </w:p>
    <w:p w:rsidR="000954DB" w:rsidRPr="0057160D" w:rsidRDefault="00B204A4" w:rsidP="0057160D">
      <w:pPr>
        <w:spacing w:line="360" w:lineRule="auto"/>
        <w:contextualSpacing/>
        <w:jc w:val="both"/>
        <w:rPr>
          <w:sz w:val="28"/>
          <w:szCs w:val="28"/>
        </w:rPr>
      </w:pPr>
      <w:r w:rsidRPr="0057160D">
        <w:rPr>
          <w:sz w:val="28"/>
          <w:szCs w:val="28"/>
        </w:rPr>
        <w:t xml:space="preserve">      </w:t>
      </w:r>
      <w:r w:rsidR="00084764" w:rsidRPr="0057160D">
        <w:rPr>
          <w:sz w:val="28"/>
          <w:szCs w:val="28"/>
        </w:rPr>
        <w:t>Духовно-нравственное воспитание – одна из актуальных и сложных задач, которая должна решаться сегодня всеми, кто имеет отношение к детям. То, что мы заложим в душу ребенка сейчас, проявится позднее, станет его и нашей жизнью.</w:t>
      </w:r>
    </w:p>
    <w:p w:rsidR="00B204A4" w:rsidRPr="0057160D" w:rsidRDefault="00B204A4" w:rsidP="00376441">
      <w:pPr>
        <w:pStyle w:val="a3"/>
        <w:shd w:val="clear" w:color="auto" w:fill="FFFFFF"/>
        <w:spacing w:line="360" w:lineRule="auto"/>
        <w:ind w:firstLine="708"/>
        <w:contextualSpacing/>
        <w:jc w:val="both"/>
        <w:rPr>
          <w:color w:val="000000"/>
          <w:sz w:val="28"/>
          <w:szCs w:val="28"/>
        </w:rPr>
      </w:pPr>
      <w:r w:rsidRPr="0057160D">
        <w:rPr>
          <w:color w:val="000000"/>
          <w:sz w:val="28"/>
          <w:szCs w:val="28"/>
        </w:rPr>
        <w:t xml:space="preserve">Вопросы духовно-нравственного развития, воспитания, совершенствования человека волновали общество во все времена. Духовно-нравственное возрождение человека стало сегодня одной из главных тем обсуждения в отечественном образовании. Это обусловлено утратой нашим обществом многих идеалов, ценностных ориентаций, норм поведения, символов, образцов положительных примеров, т.е. всего того, что входит в понятие «воспитание». </w:t>
      </w:r>
    </w:p>
    <w:p w:rsidR="00B204A4" w:rsidRPr="0057160D" w:rsidRDefault="00B204A4" w:rsidP="0057160D">
      <w:pPr>
        <w:pStyle w:val="a3"/>
        <w:shd w:val="clear" w:color="auto" w:fill="FFFFFF"/>
        <w:spacing w:line="360" w:lineRule="auto"/>
        <w:ind w:firstLine="708"/>
        <w:contextualSpacing/>
        <w:jc w:val="both"/>
        <w:rPr>
          <w:sz w:val="28"/>
          <w:szCs w:val="28"/>
        </w:rPr>
      </w:pPr>
      <w:r w:rsidRPr="0057160D">
        <w:rPr>
          <w:sz w:val="28"/>
          <w:szCs w:val="28"/>
        </w:rPr>
        <w:t xml:space="preserve">Чему учить и как воспитывать, как научить ребёнка любить Отечество, свою национальную культуру, самобытность и традиции своего народа? Этот вопрос не раз задавал себе каждый из нас. В ситуации безнравственности во многих сферах жизни, окружающих ребёнка, - в быту, во дворе и на улице – в том мутном потоке, что льётся на него с экранов телевизоров, всем, а особенно ребёнку, приходящему в этот мир не в самое лучшее, доброе время, необходимы нравственные опоры, чистые источники Добра и Красоты, которые всегда спасали человечество, и припадать к этим живительным ключам человек должен уже с детства. Ведь именно в детстве, когда формируются представления ребёнка о том, «что такое хорошо, а что такое плохо», закладывается нравственный фундамент личности. Что делать, где искать ребёнку сегодня эти нравственные опоры и образцы? </w:t>
      </w:r>
    </w:p>
    <w:p w:rsidR="00B204A4" w:rsidRPr="0057160D" w:rsidRDefault="00B204A4" w:rsidP="0057160D">
      <w:pPr>
        <w:pStyle w:val="a3"/>
        <w:shd w:val="clear" w:color="auto" w:fill="FFFFFF"/>
        <w:spacing w:line="360" w:lineRule="auto"/>
        <w:contextualSpacing/>
        <w:jc w:val="both"/>
        <w:rPr>
          <w:sz w:val="28"/>
          <w:szCs w:val="28"/>
        </w:rPr>
      </w:pPr>
      <w:r w:rsidRPr="0057160D">
        <w:rPr>
          <w:sz w:val="28"/>
          <w:szCs w:val="28"/>
        </w:rPr>
        <w:t>        Таким образом, духовно – нравственное развитие и воспитание обучающихся является первостепенной задачей современной образовательной системы и представляет собой важный компонент социального заказа для образования.</w:t>
      </w:r>
    </w:p>
    <w:p w:rsidR="00B204A4" w:rsidRPr="0057160D" w:rsidRDefault="00B204A4" w:rsidP="0057160D">
      <w:pPr>
        <w:spacing w:line="360" w:lineRule="auto"/>
        <w:jc w:val="both"/>
        <w:rPr>
          <w:b/>
          <w:bCs/>
          <w:sz w:val="28"/>
          <w:szCs w:val="28"/>
        </w:rPr>
      </w:pPr>
    </w:p>
    <w:p w:rsidR="000954DB" w:rsidRPr="0057160D" w:rsidRDefault="000954DB" w:rsidP="0057160D">
      <w:pPr>
        <w:spacing w:line="360" w:lineRule="auto"/>
        <w:jc w:val="both"/>
        <w:rPr>
          <w:sz w:val="28"/>
          <w:szCs w:val="28"/>
        </w:rPr>
      </w:pPr>
      <w:r w:rsidRPr="0057160D">
        <w:rPr>
          <w:b/>
          <w:bCs/>
          <w:sz w:val="28"/>
          <w:szCs w:val="28"/>
        </w:rPr>
        <w:t>ЦЕЛЬ:</w:t>
      </w:r>
    </w:p>
    <w:p w:rsidR="000954DB" w:rsidRPr="0057160D" w:rsidRDefault="000954DB" w:rsidP="0057160D">
      <w:pPr>
        <w:spacing w:line="360" w:lineRule="auto"/>
        <w:jc w:val="both"/>
        <w:rPr>
          <w:b/>
          <w:bCs/>
          <w:sz w:val="28"/>
          <w:szCs w:val="28"/>
          <w:u w:val="single"/>
        </w:rPr>
      </w:pPr>
      <w:r w:rsidRPr="0057160D">
        <w:rPr>
          <w:sz w:val="28"/>
          <w:szCs w:val="28"/>
        </w:rPr>
        <w:t>создание оптимальных условий для формирования духовно-нравственных ценностей личности младшего школьника</w:t>
      </w:r>
    </w:p>
    <w:p w:rsidR="000954DB" w:rsidRPr="0057160D" w:rsidRDefault="000954DB" w:rsidP="0057160D">
      <w:pPr>
        <w:spacing w:line="360" w:lineRule="auto"/>
        <w:jc w:val="both"/>
        <w:rPr>
          <w:b/>
          <w:bCs/>
          <w:sz w:val="28"/>
          <w:szCs w:val="28"/>
          <w:u w:val="single"/>
        </w:rPr>
      </w:pPr>
    </w:p>
    <w:p w:rsidR="000954DB" w:rsidRPr="0057160D" w:rsidRDefault="000954DB" w:rsidP="0057160D">
      <w:pPr>
        <w:spacing w:line="360" w:lineRule="auto"/>
        <w:jc w:val="both"/>
        <w:rPr>
          <w:sz w:val="28"/>
          <w:szCs w:val="28"/>
        </w:rPr>
      </w:pPr>
      <w:r w:rsidRPr="0057160D">
        <w:rPr>
          <w:b/>
          <w:bCs/>
          <w:sz w:val="28"/>
          <w:szCs w:val="28"/>
        </w:rPr>
        <w:t>ЗАДАЧИ:</w:t>
      </w:r>
    </w:p>
    <w:p w:rsidR="000954DB" w:rsidRPr="0057160D" w:rsidRDefault="000954DB" w:rsidP="0057160D">
      <w:pPr>
        <w:spacing w:line="360" w:lineRule="auto"/>
        <w:jc w:val="both"/>
        <w:rPr>
          <w:b/>
          <w:sz w:val="28"/>
          <w:szCs w:val="28"/>
        </w:rPr>
      </w:pPr>
      <w:r w:rsidRPr="0057160D">
        <w:rPr>
          <w:b/>
          <w:sz w:val="28"/>
          <w:szCs w:val="28"/>
        </w:rPr>
        <w:t>Задачи в области формирования личностной культуры:</w:t>
      </w:r>
    </w:p>
    <w:p w:rsidR="000954DB" w:rsidRPr="0057160D" w:rsidRDefault="000954DB" w:rsidP="0057160D">
      <w:pPr>
        <w:numPr>
          <w:ilvl w:val="0"/>
          <w:numId w:val="15"/>
        </w:numPr>
        <w:spacing w:line="360" w:lineRule="auto"/>
        <w:ind w:left="567" w:hanging="425"/>
        <w:jc w:val="both"/>
        <w:rPr>
          <w:b/>
          <w:sz w:val="28"/>
          <w:szCs w:val="28"/>
        </w:rPr>
      </w:pPr>
      <w:r w:rsidRPr="0057160D">
        <w:rPr>
          <w:sz w:val="28"/>
          <w:szCs w:val="28"/>
        </w:rPr>
        <w:t>формирование способности к духовному развитию;</w:t>
      </w:r>
    </w:p>
    <w:p w:rsidR="000954DB" w:rsidRPr="0057160D" w:rsidRDefault="000954DB" w:rsidP="0057160D">
      <w:pPr>
        <w:numPr>
          <w:ilvl w:val="0"/>
          <w:numId w:val="15"/>
        </w:numPr>
        <w:spacing w:line="360" w:lineRule="auto"/>
        <w:ind w:left="567" w:hanging="425"/>
        <w:jc w:val="both"/>
        <w:rPr>
          <w:b/>
          <w:sz w:val="28"/>
          <w:szCs w:val="28"/>
        </w:rPr>
      </w:pPr>
      <w:r w:rsidRPr="0057160D">
        <w:rPr>
          <w:sz w:val="28"/>
          <w:szCs w:val="28"/>
        </w:rPr>
        <w:t>укрепление нравственности;</w:t>
      </w:r>
    </w:p>
    <w:p w:rsidR="000954DB" w:rsidRPr="0057160D" w:rsidRDefault="000954DB" w:rsidP="0057160D">
      <w:pPr>
        <w:numPr>
          <w:ilvl w:val="0"/>
          <w:numId w:val="15"/>
        </w:numPr>
        <w:spacing w:line="360" w:lineRule="auto"/>
        <w:ind w:left="567" w:hanging="425"/>
        <w:jc w:val="both"/>
        <w:rPr>
          <w:b/>
          <w:sz w:val="28"/>
          <w:szCs w:val="28"/>
        </w:rPr>
      </w:pPr>
      <w:r w:rsidRPr="0057160D">
        <w:rPr>
          <w:sz w:val="28"/>
          <w:szCs w:val="28"/>
        </w:rPr>
        <w:t>формирование основ морали;</w:t>
      </w:r>
    </w:p>
    <w:p w:rsidR="000954DB" w:rsidRPr="0057160D" w:rsidRDefault="000954DB" w:rsidP="0057160D">
      <w:pPr>
        <w:numPr>
          <w:ilvl w:val="0"/>
          <w:numId w:val="15"/>
        </w:numPr>
        <w:spacing w:line="360" w:lineRule="auto"/>
        <w:ind w:left="567" w:hanging="425"/>
        <w:jc w:val="both"/>
        <w:rPr>
          <w:b/>
          <w:sz w:val="28"/>
          <w:szCs w:val="28"/>
        </w:rPr>
      </w:pPr>
      <w:r w:rsidRPr="0057160D">
        <w:rPr>
          <w:sz w:val="28"/>
          <w:szCs w:val="28"/>
        </w:rPr>
        <w:t>формирование  нравственного самосознания личности (совести);</w:t>
      </w:r>
    </w:p>
    <w:p w:rsidR="000954DB" w:rsidRPr="0057160D" w:rsidRDefault="000954DB" w:rsidP="0057160D">
      <w:pPr>
        <w:numPr>
          <w:ilvl w:val="0"/>
          <w:numId w:val="15"/>
        </w:numPr>
        <w:spacing w:line="360" w:lineRule="auto"/>
        <w:ind w:left="567" w:hanging="425"/>
        <w:jc w:val="both"/>
        <w:rPr>
          <w:b/>
          <w:sz w:val="28"/>
          <w:szCs w:val="28"/>
        </w:rPr>
      </w:pPr>
      <w:r w:rsidRPr="0057160D">
        <w:rPr>
          <w:sz w:val="28"/>
          <w:szCs w:val="28"/>
        </w:rPr>
        <w:t>принятие обучающимися базовых общенациональных ценностей, национальных и этнических духовных традиций;</w:t>
      </w:r>
    </w:p>
    <w:p w:rsidR="000954DB" w:rsidRPr="0057160D" w:rsidRDefault="000954DB" w:rsidP="0057160D">
      <w:pPr>
        <w:numPr>
          <w:ilvl w:val="0"/>
          <w:numId w:val="15"/>
        </w:numPr>
        <w:spacing w:line="360" w:lineRule="auto"/>
        <w:ind w:left="567" w:hanging="425"/>
        <w:jc w:val="both"/>
        <w:rPr>
          <w:b/>
          <w:sz w:val="28"/>
          <w:szCs w:val="28"/>
        </w:rPr>
      </w:pPr>
      <w:r w:rsidRPr="0057160D">
        <w:rPr>
          <w:sz w:val="28"/>
          <w:szCs w:val="28"/>
        </w:rPr>
        <w:t>формирование эстетических потребностей, ценностей и чувств;</w:t>
      </w:r>
    </w:p>
    <w:p w:rsidR="000954DB" w:rsidRPr="0057160D" w:rsidRDefault="000954DB" w:rsidP="0057160D">
      <w:pPr>
        <w:numPr>
          <w:ilvl w:val="0"/>
          <w:numId w:val="15"/>
        </w:numPr>
        <w:spacing w:line="360" w:lineRule="auto"/>
        <w:ind w:left="567" w:hanging="425"/>
        <w:jc w:val="both"/>
        <w:rPr>
          <w:b/>
          <w:sz w:val="28"/>
          <w:szCs w:val="28"/>
        </w:rPr>
      </w:pPr>
      <w:r w:rsidRPr="0057160D">
        <w:rPr>
          <w:sz w:val="28"/>
          <w:szCs w:val="28"/>
        </w:rPr>
        <w:t>формирование способности открыто выражать и отстаивать свою нравственно оправданную позицию, проявлять критичность к собственным намерениям, мыслям и поступкам;</w:t>
      </w:r>
    </w:p>
    <w:p w:rsidR="000954DB" w:rsidRPr="0057160D" w:rsidRDefault="000954DB" w:rsidP="0057160D">
      <w:pPr>
        <w:numPr>
          <w:ilvl w:val="0"/>
          <w:numId w:val="15"/>
        </w:numPr>
        <w:spacing w:line="360" w:lineRule="auto"/>
        <w:ind w:left="567" w:hanging="425"/>
        <w:jc w:val="both"/>
        <w:rPr>
          <w:b/>
          <w:sz w:val="28"/>
          <w:szCs w:val="28"/>
        </w:rPr>
      </w:pPr>
      <w:r w:rsidRPr="0057160D">
        <w:rPr>
          <w:sz w:val="28"/>
          <w:szCs w:val="28"/>
        </w:rPr>
        <w:t>формирование способности к самостоятельным поступкам и действиям;</w:t>
      </w:r>
    </w:p>
    <w:p w:rsidR="000954DB" w:rsidRPr="0057160D" w:rsidRDefault="000954DB" w:rsidP="0057160D">
      <w:pPr>
        <w:numPr>
          <w:ilvl w:val="0"/>
          <w:numId w:val="15"/>
        </w:numPr>
        <w:spacing w:line="360" w:lineRule="auto"/>
        <w:ind w:left="567" w:hanging="425"/>
        <w:jc w:val="both"/>
        <w:rPr>
          <w:b/>
          <w:sz w:val="28"/>
          <w:szCs w:val="28"/>
        </w:rPr>
      </w:pPr>
      <w:r w:rsidRPr="0057160D">
        <w:rPr>
          <w:sz w:val="28"/>
          <w:szCs w:val="28"/>
        </w:rPr>
        <w:t>развитие трудолюбия, способности к преодолению трудностей, целеустремленности, настойчивости в достижении результата,</w:t>
      </w:r>
    </w:p>
    <w:p w:rsidR="000954DB" w:rsidRPr="0057160D" w:rsidRDefault="000954DB" w:rsidP="0057160D">
      <w:pPr>
        <w:numPr>
          <w:ilvl w:val="0"/>
          <w:numId w:val="15"/>
        </w:numPr>
        <w:spacing w:line="360" w:lineRule="auto"/>
        <w:ind w:left="567" w:hanging="425"/>
        <w:jc w:val="both"/>
        <w:rPr>
          <w:b/>
          <w:sz w:val="28"/>
          <w:szCs w:val="28"/>
        </w:rPr>
      </w:pPr>
      <w:proofErr w:type="gramStart"/>
      <w:r w:rsidRPr="0057160D">
        <w:rPr>
          <w:sz w:val="28"/>
          <w:szCs w:val="28"/>
        </w:rPr>
        <w:t>осознание  обучающимися</w:t>
      </w:r>
      <w:proofErr w:type="gramEnd"/>
      <w:r w:rsidRPr="0057160D">
        <w:rPr>
          <w:sz w:val="28"/>
          <w:szCs w:val="28"/>
        </w:rPr>
        <w:t xml:space="preserve"> ценности человеческой жизни;</w:t>
      </w:r>
    </w:p>
    <w:p w:rsidR="000954DB" w:rsidRPr="0057160D" w:rsidRDefault="000954DB" w:rsidP="0057160D">
      <w:pPr>
        <w:numPr>
          <w:ilvl w:val="0"/>
          <w:numId w:val="15"/>
        </w:numPr>
        <w:spacing w:line="360" w:lineRule="auto"/>
        <w:ind w:left="567" w:hanging="425"/>
        <w:jc w:val="both"/>
        <w:rPr>
          <w:b/>
          <w:sz w:val="28"/>
          <w:szCs w:val="28"/>
        </w:rPr>
      </w:pPr>
      <w:r w:rsidRPr="0057160D">
        <w:rPr>
          <w:sz w:val="28"/>
          <w:szCs w:val="28"/>
        </w:rPr>
        <w:t>формирование нравственного смысла учения.</w:t>
      </w:r>
    </w:p>
    <w:p w:rsidR="000954DB" w:rsidRPr="0057160D" w:rsidRDefault="000954DB" w:rsidP="0057160D">
      <w:pPr>
        <w:spacing w:line="360" w:lineRule="auto"/>
        <w:ind w:left="567"/>
        <w:jc w:val="both"/>
        <w:rPr>
          <w:b/>
          <w:sz w:val="28"/>
          <w:szCs w:val="28"/>
        </w:rPr>
      </w:pPr>
    </w:p>
    <w:p w:rsidR="000954DB" w:rsidRPr="0057160D" w:rsidRDefault="000954DB" w:rsidP="0057160D">
      <w:pPr>
        <w:spacing w:line="360" w:lineRule="auto"/>
        <w:jc w:val="both"/>
        <w:rPr>
          <w:b/>
          <w:sz w:val="28"/>
          <w:szCs w:val="28"/>
        </w:rPr>
      </w:pPr>
      <w:r w:rsidRPr="0057160D">
        <w:rPr>
          <w:b/>
          <w:sz w:val="28"/>
          <w:szCs w:val="28"/>
        </w:rPr>
        <w:t>Задачи в области формирования социальной культуры:</w:t>
      </w:r>
    </w:p>
    <w:p w:rsidR="000954DB" w:rsidRPr="0057160D" w:rsidRDefault="000954DB" w:rsidP="0057160D">
      <w:pPr>
        <w:numPr>
          <w:ilvl w:val="0"/>
          <w:numId w:val="16"/>
        </w:numPr>
        <w:suppressAutoHyphens/>
        <w:spacing w:line="360" w:lineRule="auto"/>
        <w:ind w:left="567" w:hanging="425"/>
        <w:jc w:val="both"/>
        <w:rPr>
          <w:sz w:val="28"/>
          <w:szCs w:val="28"/>
        </w:rPr>
      </w:pPr>
      <w:r w:rsidRPr="0057160D">
        <w:rPr>
          <w:sz w:val="28"/>
          <w:szCs w:val="28"/>
        </w:rPr>
        <w:t>формирование основ российской гражданской идентичности;</w:t>
      </w:r>
    </w:p>
    <w:p w:rsidR="000954DB" w:rsidRPr="0057160D" w:rsidRDefault="000954DB" w:rsidP="0057160D">
      <w:pPr>
        <w:numPr>
          <w:ilvl w:val="0"/>
          <w:numId w:val="16"/>
        </w:numPr>
        <w:suppressAutoHyphens/>
        <w:spacing w:line="360" w:lineRule="auto"/>
        <w:ind w:left="567" w:hanging="425"/>
        <w:jc w:val="both"/>
        <w:rPr>
          <w:sz w:val="28"/>
          <w:szCs w:val="28"/>
        </w:rPr>
      </w:pPr>
      <w:r w:rsidRPr="0057160D">
        <w:rPr>
          <w:sz w:val="28"/>
          <w:szCs w:val="28"/>
        </w:rPr>
        <w:t>пробуждение веры в Россию, чувства личной ответственности за Отечество;</w:t>
      </w:r>
    </w:p>
    <w:p w:rsidR="000954DB" w:rsidRPr="0057160D" w:rsidRDefault="000954DB" w:rsidP="0057160D">
      <w:pPr>
        <w:numPr>
          <w:ilvl w:val="0"/>
          <w:numId w:val="16"/>
        </w:numPr>
        <w:suppressAutoHyphens/>
        <w:spacing w:line="360" w:lineRule="auto"/>
        <w:ind w:left="567" w:hanging="425"/>
        <w:jc w:val="both"/>
        <w:rPr>
          <w:sz w:val="28"/>
          <w:szCs w:val="28"/>
        </w:rPr>
      </w:pPr>
      <w:r w:rsidRPr="0057160D">
        <w:rPr>
          <w:sz w:val="28"/>
          <w:szCs w:val="28"/>
        </w:rPr>
        <w:t>формирование патриотизма и гражданской солидарности;</w:t>
      </w:r>
    </w:p>
    <w:p w:rsidR="000954DB" w:rsidRPr="0057160D" w:rsidRDefault="000954DB" w:rsidP="0057160D">
      <w:pPr>
        <w:numPr>
          <w:ilvl w:val="0"/>
          <w:numId w:val="16"/>
        </w:numPr>
        <w:suppressAutoHyphens/>
        <w:spacing w:line="360" w:lineRule="auto"/>
        <w:ind w:left="567" w:hanging="425"/>
        <w:jc w:val="both"/>
        <w:rPr>
          <w:sz w:val="28"/>
          <w:szCs w:val="28"/>
        </w:rPr>
      </w:pPr>
      <w:r w:rsidRPr="0057160D">
        <w:rPr>
          <w:sz w:val="28"/>
          <w:szCs w:val="28"/>
        </w:rPr>
        <w:lastRenderedPageBreak/>
        <w:t>развитие навыков организации и осуществления сотрудничества с педагогами, сверстниками, родителями, старшими детьми в решении общих проблем;</w:t>
      </w:r>
    </w:p>
    <w:p w:rsidR="000954DB" w:rsidRPr="0057160D" w:rsidRDefault="000954DB" w:rsidP="0057160D">
      <w:pPr>
        <w:numPr>
          <w:ilvl w:val="0"/>
          <w:numId w:val="16"/>
        </w:numPr>
        <w:suppressAutoHyphens/>
        <w:spacing w:line="360" w:lineRule="auto"/>
        <w:ind w:left="567" w:hanging="425"/>
        <w:jc w:val="both"/>
        <w:rPr>
          <w:sz w:val="28"/>
          <w:szCs w:val="28"/>
        </w:rPr>
      </w:pPr>
      <w:r w:rsidRPr="0057160D">
        <w:rPr>
          <w:sz w:val="28"/>
          <w:szCs w:val="28"/>
        </w:rPr>
        <w:t>укрепление доверия к другим людям;</w:t>
      </w:r>
    </w:p>
    <w:p w:rsidR="000954DB" w:rsidRPr="0057160D" w:rsidRDefault="000954DB" w:rsidP="0057160D">
      <w:pPr>
        <w:numPr>
          <w:ilvl w:val="0"/>
          <w:numId w:val="16"/>
        </w:numPr>
        <w:suppressAutoHyphens/>
        <w:spacing w:line="360" w:lineRule="auto"/>
        <w:ind w:left="567" w:hanging="425"/>
        <w:jc w:val="both"/>
        <w:rPr>
          <w:sz w:val="28"/>
          <w:szCs w:val="28"/>
        </w:rPr>
      </w:pPr>
      <w:r w:rsidRPr="0057160D">
        <w:rPr>
          <w:sz w:val="28"/>
          <w:szCs w:val="28"/>
        </w:rPr>
        <w:t>развитие доброжелательности и эмоциональной отзывчивости, понимания и сопереживания другим людям;</w:t>
      </w:r>
    </w:p>
    <w:p w:rsidR="000954DB" w:rsidRPr="0057160D" w:rsidRDefault="000954DB" w:rsidP="0057160D">
      <w:pPr>
        <w:numPr>
          <w:ilvl w:val="0"/>
          <w:numId w:val="16"/>
        </w:numPr>
        <w:suppressAutoHyphens/>
        <w:spacing w:line="360" w:lineRule="auto"/>
        <w:ind w:left="567" w:hanging="425"/>
        <w:jc w:val="both"/>
        <w:rPr>
          <w:sz w:val="28"/>
          <w:szCs w:val="28"/>
        </w:rPr>
      </w:pPr>
      <w:r w:rsidRPr="0057160D">
        <w:rPr>
          <w:sz w:val="28"/>
          <w:szCs w:val="28"/>
        </w:rPr>
        <w:t>становление гуманистических и демократических ценностных ориентаций;</w:t>
      </w:r>
    </w:p>
    <w:p w:rsidR="000954DB" w:rsidRPr="0057160D" w:rsidRDefault="000954DB" w:rsidP="0057160D">
      <w:pPr>
        <w:numPr>
          <w:ilvl w:val="0"/>
          <w:numId w:val="16"/>
        </w:numPr>
        <w:suppressAutoHyphens/>
        <w:spacing w:line="360" w:lineRule="auto"/>
        <w:ind w:left="567" w:hanging="425"/>
        <w:jc w:val="both"/>
        <w:rPr>
          <w:color w:val="000000"/>
          <w:sz w:val="28"/>
          <w:szCs w:val="28"/>
        </w:rPr>
      </w:pPr>
      <w:r w:rsidRPr="0057160D">
        <w:rPr>
          <w:color w:val="000000"/>
          <w:sz w:val="28"/>
          <w:szCs w:val="28"/>
        </w:rPr>
        <w:t>формирование осознанного и уважительного отношения к традиционным российским религиям, к вере и религиозным убеждениям;</w:t>
      </w:r>
    </w:p>
    <w:p w:rsidR="000954DB" w:rsidRPr="0057160D" w:rsidRDefault="000954DB" w:rsidP="0057160D">
      <w:pPr>
        <w:numPr>
          <w:ilvl w:val="0"/>
          <w:numId w:val="16"/>
        </w:numPr>
        <w:suppressAutoHyphens/>
        <w:spacing w:line="360" w:lineRule="auto"/>
        <w:ind w:left="567" w:hanging="425"/>
        <w:jc w:val="both"/>
        <w:rPr>
          <w:color w:val="000000"/>
          <w:sz w:val="28"/>
          <w:szCs w:val="28"/>
        </w:rPr>
      </w:pPr>
      <w:r w:rsidRPr="0057160D">
        <w:rPr>
          <w:color w:val="000000"/>
          <w:sz w:val="28"/>
          <w:szCs w:val="28"/>
        </w:rPr>
        <w:t>формирование толерантности и основ культуры межэтнического общения, уважения к культурным, религиозным традициям, образу жизни представителей народов России.</w:t>
      </w:r>
    </w:p>
    <w:p w:rsidR="000954DB" w:rsidRPr="0057160D" w:rsidRDefault="000954DB" w:rsidP="0057160D">
      <w:pPr>
        <w:spacing w:line="360" w:lineRule="auto"/>
        <w:ind w:left="567" w:hanging="567"/>
        <w:jc w:val="both"/>
        <w:rPr>
          <w:b/>
          <w:color w:val="000000"/>
          <w:sz w:val="28"/>
          <w:szCs w:val="28"/>
        </w:rPr>
      </w:pPr>
    </w:p>
    <w:p w:rsidR="000954DB" w:rsidRPr="0057160D" w:rsidRDefault="000954DB" w:rsidP="0057160D">
      <w:pPr>
        <w:spacing w:line="360" w:lineRule="auto"/>
        <w:ind w:left="567" w:hanging="567"/>
        <w:jc w:val="both"/>
        <w:rPr>
          <w:b/>
          <w:color w:val="000000"/>
          <w:sz w:val="28"/>
          <w:szCs w:val="28"/>
        </w:rPr>
      </w:pPr>
      <w:r w:rsidRPr="0057160D">
        <w:rPr>
          <w:b/>
          <w:color w:val="000000"/>
          <w:sz w:val="28"/>
          <w:szCs w:val="28"/>
        </w:rPr>
        <w:t>Задачи в области формирования семейной культуры:</w:t>
      </w:r>
    </w:p>
    <w:p w:rsidR="000954DB" w:rsidRPr="0057160D" w:rsidRDefault="000954DB" w:rsidP="0057160D">
      <w:pPr>
        <w:numPr>
          <w:ilvl w:val="0"/>
          <w:numId w:val="17"/>
        </w:numPr>
        <w:suppressAutoHyphens/>
        <w:spacing w:line="360" w:lineRule="auto"/>
        <w:ind w:left="567" w:hanging="425"/>
        <w:jc w:val="both"/>
        <w:rPr>
          <w:color w:val="000000"/>
          <w:sz w:val="28"/>
          <w:szCs w:val="28"/>
        </w:rPr>
      </w:pPr>
      <w:r w:rsidRPr="0057160D">
        <w:rPr>
          <w:color w:val="000000"/>
          <w:sz w:val="28"/>
          <w:szCs w:val="28"/>
        </w:rPr>
        <w:t>формирование отношения к семье как к основе российского общества;</w:t>
      </w:r>
    </w:p>
    <w:p w:rsidR="000954DB" w:rsidRPr="0057160D" w:rsidRDefault="000954DB" w:rsidP="0057160D">
      <w:pPr>
        <w:numPr>
          <w:ilvl w:val="0"/>
          <w:numId w:val="17"/>
        </w:numPr>
        <w:suppressAutoHyphens/>
        <w:spacing w:line="360" w:lineRule="auto"/>
        <w:ind w:left="567" w:hanging="425"/>
        <w:jc w:val="both"/>
        <w:rPr>
          <w:color w:val="000000"/>
          <w:sz w:val="28"/>
          <w:szCs w:val="28"/>
        </w:rPr>
      </w:pPr>
      <w:r w:rsidRPr="0057160D">
        <w:rPr>
          <w:color w:val="000000"/>
          <w:sz w:val="28"/>
          <w:szCs w:val="28"/>
        </w:rPr>
        <w:t>формирование у обучающегося  уважительного  отношения к родителям, осознанного, заботливого отношения к старшим и младшим;</w:t>
      </w:r>
    </w:p>
    <w:p w:rsidR="000954DB" w:rsidRPr="0057160D" w:rsidRDefault="000954DB" w:rsidP="0057160D">
      <w:pPr>
        <w:numPr>
          <w:ilvl w:val="0"/>
          <w:numId w:val="17"/>
        </w:numPr>
        <w:suppressAutoHyphens/>
        <w:spacing w:line="360" w:lineRule="auto"/>
        <w:ind w:left="567" w:hanging="425"/>
        <w:jc w:val="both"/>
        <w:rPr>
          <w:color w:val="000000"/>
          <w:sz w:val="28"/>
          <w:szCs w:val="28"/>
        </w:rPr>
      </w:pPr>
      <w:r w:rsidRPr="0057160D">
        <w:rPr>
          <w:color w:val="000000"/>
          <w:sz w:val="28"/>
          <w:szCs w:val="28"/>
        </w:rPr>
        <w:t>формирование представления о семейных ценностях, гендерных семейных ролях и уважения к ним;</w:t>
      </w:r>
    </w:p>
    <w:p w:rsidR="000954DB" w:rsidRPr="0057160D" w:rsidRDefault="000954DB" w:rsidP="0057160D">
      <w:pPr>
        <w:numPr>
          <w:ilvl w:val="0"/>
          <w:numId w:val="17"/>
        </w:numPr>
        <w:suppressAutoHyphens/>
        <w:spacing w:line="360" w:lineRule="auto"/>
        <w:ind w:left="567" w:hanging="425"/>
        <w:jc w:val="both"/>
        <w:rPr>
          <w:color w:val="000000"/>
          <w:sz w:val="28"/>
          <w:szCs w:val="28"/>
        </w:rPr>
      </w:pPr>
      <w:r w:rsidRPr="0057160D">
        <w:rPr>
          <w:color w:val="000000"/>
          <w:sz w:val="28"/>
          <w:szCs w:val="28"/>
        </w:rPr>
        <w:t>знакомство обучающегося с культурно-историческими и этническими традициями российской семьи.</w:t>
      </w:r>
    </w:p>
    <w:p w:rsidR="000954DB" w:rsidRPr="0057160D" w:rsidRDefault="000954DB" w:rsidP="0057160D">
      <w:pPr>
        <w:pStyle w:val="a7"/>
        <w:spacing w:after="0" w:line="360" w:lineRule="auto"/>
        <w:ind w:firstLine="567"/>
        <w:jc w:val="both"/>
        <w:rPr>
          <w:sz w:val="28"/>
          <w:szCs w:val="28"/>
        </w:rPr>
      </w:pPr>
      <w:r w:rsidRPr="0057160D">
        <w:rPr>
          <w:sz w:val="28"/>
          <w:szCs w:val="28"/>
        </w:rPr>
        <w:t xml:space="preserve"> </w:t>
      </w:r>
    </w:p>
    <w:p w:rsidR="000954DB" w:rsidRPr="0057160D" w:rsidRDefault="000954DB" w:rsidP="0057160D">
      <w:pPr>
        <w:spacing w:before="27" w:after="27" w:line="360" w:lineRule="auto"/>
        <w:jc w:val="center"/>
        <w:rPr>
          <w:b/>
          <w:color w:val="000000"/>
          <w:sz w:val="28"/>
          <w:szCs w:val="28"/>
        </w:rPr>
      </w:pPr>
      <w:r w:rsidRPr="0057160D">
        <w:rPr>
          <w:b/>
          <w:color w:val="000000"/>
          <w:sz w:val="28"/>
          <w:szCs w:val="28"/>
        </w:rPr>
        <w:t>ЦЕННОСТНЫЕ УСТАНОВКИ</w:t>
      </w:r>
    </w:p>
    <w:p w:rsidR="000954DB" w:rsidRDefault="000954DB" w:rsidP="0057160D">
      <w:pPr>
        <w:pStyle w:val="a7"/>
        <w:spacing w:after="0" w:line="360" w:lineRule="auto"/>
        <w:jc w:val="center"/>
        <w:rPr>
          <w:b/>
          <w:bCs/>
          <w:color w:val="000000"/>
          <w:sz w:val="28"/>
          <w:szCs w:val="28"/>
        </w:rPr>
      </w:pPr>
      <w:r w:rsidRPr="0057160D">
        <w:rPr>
          <w:b/>
          <w:bCs/>
          <w:color w:val="000000"/>
          <w:sz w:val="28"/>
          <w:szCs w:val="28"/>
        </w:rPr>
        <w:t>ДУХОВНО-НРАВСТВЕННОГО ВОСПИТАНИЯ ОБУЧАЮЩИХСЯ</w:t>
      </w:r>
    </w:p>
    <w:p w:rsidR="00C94ECB" w:rsidRPr="0057160D" w:rsidRDefault="00C94ECB" w:rsidP="0057160D">
      <w:pPr>
        <w:pStyle w:val="a7"/>
        <w:spacing w:after="0" w:line="360" w:lineRule="auto"/>
        <w:jc w:val="center"/>
        <w:rPr>
          <w:b/>
          <w:bCs/>
          <w:color w:val="000000"/>
          <w:sz w:val="28"/>
          <w:szCs w:val="28"/>
        </w:rPr>
      </w:pPr>
    </w:p>
    <w:p w:rsidR="000954DB" w:rsidRPr="0057160D" w:rsidRDefault="000954DB" w:rsidP="0057160D">
      <w:pPr>
        <w:spacing w:line="360" w:lineRule="auto"/>
        <w:ind w:firstLine="567"/>
        <w:jc w:val="both"/>
        <w:rPr>
          <w:color w:val="000000"/>
          <w:sz w:val="28"/>
          <w:szCs w:val="28"/>
        </w:rPr>
      </w:pPr>
      <w:r w:rsidRPr="0057160D">
        <w:rPr>
          <w:color w:val="000000"/>
          <w:sz w:val="28"/>
          <w:szCs w:val="28"/>
        </w:rPr>
        <w:t xml:space="preserve">Содержанием духовно-нравственного воспитания обучающихся на ступени основного общего образования являются ценности, хранимые в культурных, семейных, религиозных, этнических, социальных традициях и </w:t>
      </w:r>
      <w:r w:rsidRPr="0057160D">
        <w:rPr>
          <w:color w:val="000000"/>
          <w:sz w:val="28"/>
          <w:szCs w:val="28"/>
        </w:rPr>
        <w:lastRenderedPageBreak/>
        <w:t>передаваемые от поколения к поколению. Традиционными источниками нравственности являются следующие ценности:</w:t>
      </w:r>
    </w:p>
    <w:p w:rsidR="000954DB" w:rsidRPr="0057160D" w:rsidRDefault="000954DB" w:rsidP="0057160D">
      <w:pPr>
        <w:numPr>
          <w:ilvl w:val="0"/>
          <w:numId w:val="14"/>
        </w:numPr>
        <w:tabs>
          <w:tab w:val="left" w:pos="426"/>
        </w:tabs>
        <w:suppressAutoHyphens/>
        <w:spacing w:line="360" w:lineRule="auto"/>
        <w:ind w:left="426" w:hanging="426"/>
        <w:jc w:val="both"/>
        <w:rPr>
          <w:color w:val="000000"/>
          <w:sz w:val="28"/>
          <w:szCs w:val="28"/>
        </w:rPr>
      </w:pPr>
      <w:r w:rsidRPr="0057160D">
        <w:rPr>
          <w:b/>
          <w:color w:val="000000"/>
          <w:sz w:val="28"/>
          <w:szCs w:val="28"/>
        </w:rPr>
        <w:t>патриотизм</w:t>
      </w:r>
      <w:r w:rsidRPr="0057160D">
        <w:rPr>
          <w:color w:val="000000"/>
          <w:sz w:val="28"/>
          <w:szCs w:val="28"/>
        </w:rPr>
        <w:t xml:space="preserve"> (любовь к России, к своему народу, к своей малой родине; служение Отечеству);</w:t>
      </w:r>
    </w:p>
    <w:p w:rsidR="000954DB" w:rsidRPr="0057160D" w:rsidRDefault="000954DB" w:rsidP="0057160D">
      <w:pPr>
        <w:numPr>
          <w:ilvl w:val="0"/>
          <w:numId w:val="14"/>
        </w:numPr>
        <w:tabs>
          <w:tab w:val="left" w:pos="426"/>
        </w:tabs>
        <w:suppressAutoHyphens/>
        <w:spacing w:line="360" w:lineRule="auto"/>
        <w:ind w:left="426" w:hanging="426"/>
        <w:jc w:val="both"/>
        <w:rPr>
          <w:color w:val="000000"/>
          <w:sz w:val="28"/>
          <w:szCs w:val="28"/>
        </w:rPr>
      </w:pPr>
      <w:r w:rsidRPr="0057160D">
        <w:rPr>
          <w:b/>
          <w:color w:val="000000"/>
          <w:sz w:val="28"/>
          <w:szCs w:val="28"/>
        </w:rPr>
        <w:t>социальная солидарность</w:t>
      </w:r>
      <w:r w:rsidRPr="0057160D">
        <w:rPr>
          <w:color w:val="000000"/>
          <w:sz w:val="28"/>
          <w:szCs w:val="28"/>
        </w:rPr>
        <w:t xml:space="preserve"> (свобода личная и национальная; доверие к людям, институтам государства и гражданского общества; справедливость, милосердие, честь, достоинство);</w:t>
      </w:r>
    </w:p>
    <w:p w:rsidR="000954DB" w:rsidRPr="0057160D" w:rsidRDefault="000954DB" w:rsidP="0057160D">
      <w:pPr>
        <w:numPr>
          <w:ilvl w:val="0"/>
          <w:numId w:val="14"/>
        </w:numPr>
        <w:tabs>
          <w:tab w:val="left" w:pos="426"/>
        </w:tabs>
        <w:suppressAutoHyphens/>
        <w:spacing w:line="360" w:lineRule="auto"/>
        <w:ind w:left="426" w:hanging="426"/>
        <w:jc w:val="both"/>
        <w:rPr>
          <w:color w:val="000000"/>
          <w:sz w:val="28"/>
          <w:szCs w:val="28"/>
        </w:rPr>
      </w:pPr>
      <w:r w:rsidRPr="0057160D">
        <w:rPr>
          <w:b/>
          <w:color w:val="000000"/>
          <w:sz w:val="28"/>
          <w:szCs w:val="28"/>
        </w:rPr>
        <w:t>гражданственность</w:t>
      </w:r>
      <w:r w:rsidRPr="0057160D">
        <w:rPr>
          <w:color w:val="000000"/>
          <w:sz w:val="28"/>
          <w:szCs w:val="28"/>
        </w:rPr>
        <w:t xml:space="preserve"> (правовое государство, гражданское общество, долг перед Отечеством, старшим поколением и семьей, закон и правопорядок, межэтнический мир, свобода совести и вероисповедания);</w:t>
      </w:r>
    </w:p>
    <w:p w:rsidR="000954DB" w:rsidRPr="0057160D" w:rsidRDefault="000954DB" w:rsidP="0057160D">
      <w:pPr>
        <w:numPr>
          <w:ilvl w:val="0"/>
          <w:numId w:val="14"/>
        </w:numPr>
        <w:tabs>
          <w:tab w:val="left" w:pos="426"/>
        </w:tabs>
        <w:suppressAutoHyphens/>
        <w:spacing w:line="360" w:lineRule="auto"/>
        <w:ind w:left="426" w:hanging="426"/>
        <w:jc w:val="both"/>
        <w:rPr>
          <w:color w:val="000000"/>
          <w:sz w:val="28"/>
          <w:szCs w:val="28"/>
        </w:rPr>
      </w:pPr>
      <w:r w:rsidRPr="0057160D">
        <w:rPr>
          <w:b/>
          <w:bCs/>
          <w:sz w:val="28"/>
          <w:szCs w:val="28"/>
        </w:rPr>
        <w:t xml:space="preserve">человечность </w:t>
      </w:r>
      <w:r w:rsidRPr="0057160D">
        <w:rPr>
          <w:sz w:val="28"/>
          <w:szCs w:val="28"/>
        </w:rPr>
        <w:t>(</w:t>
      </w:r>
      <w:r w:rsidRPr="0057160D">
        <w:rPr>
          <w:color w:val="000000"/>
          <w:sz w:val="28"/>
          <w:szCs w:val="28"/>
        </w:rPr>
        <w:t xml:space="preserve">мир во всем мире, </w:t>
      </w:r>
      <w:r w:rsidRPr="0057160D">
        <w:rPr>
          <w:sz w:val="28"/>
          <w:szCs w:val="28"/>
        </w:rPr>
        <w:t>принятие и уважение многообразия культур и народов мира, равенство и независимость народов и государств мира, международное сотрудничество);</w:t>
      </w:r>
    </w:p>
    <w:p w:rsidR="000954DB" w:rsidRPr="0057160D" w:rsidRDefault="000954DB" w:rsidP="0057160D">
      <w:pPr>
        <w:numPr>
          <w:ilvl w:val="0"/>
          <w:numId w:val="14"/>
        </w:numPr>
        <w:tabs>
          <w:tab w:val="left" w:pos="426"/>
        </w:tabs>
        <w:suppressAutoHyphens/>
        <w:spacing w:line="360" w:lineRule="auto"/>
        <w:ind w:left="426" w:hanging="426"/>
        <w:jc w:val="both"/>
        <w:rPr>
          <w:color w:val="000000"/>
          <w:sz w:val="28"/>
          <w:szCs w:val="28"/>
        </w:rPr>
      </w:pPr>
      <w:r w:rsidRPr="0057160D">
        <w:rPr>
          <w:b/>
          <w:bCs/>
          <w:sz w:val="28"/>
          <w:szCs w:val="28"/>
        </w:rPr>
        <w:t>честь;</w:t>
      </w:r>
    </w:p>
    <w:p w:rsidR="000954DB" w:rsidRPr="0057160D" w:rsidRDefault="000954DB" w:rsidP="0057160D">
      <w:pPr>
        <w:numPr>
          <w:ilvl w:val="0"/>
          <w:numId w:val="14"/>
        </w:numPr>
        <w:tabs>
          <w:tab w:val="left" w:pos="426"/>
        </w:tabs>
        <w:suppressAutoHyphens/>
        <w:spacing w:line="360" w:lineRule="auto"/>
        <w:ind w:left="426" w:hanging="426"/>
        <w:jc w:val="both"/>
        <w:rPr>
          <w:color w:val="000000"/>
          <w:sz w:val="28"/>
          <w:szCs w:val="28"/>
        </w:rPr>
      </w:pPr>
      <w:r w:rsidRPr="0057160D">
        <w:rPr>
          <w:b/>
          <w:bCs/>
          <w:sz w:val="28"/>
          <w:szCs w:val="28"/>
        </w:rPr>
        <w:t>достоинство;</w:t>
      </w:r>
    </w:p>
    <w:p w:rsidR="000954DB" w:rsidRPr="0057160D" w:rsidRDefault="000954DB" w:rsidP="0057160D">
      <w:pPr>
        <w:numPr>
          <w:ilvl w:val="0"/>
          <w:numId w:val="14"/>
        </w:numPr>
        <w:tabs>
          <w:tab w:val="left" w:pos="426"/>
        </w:tabs>
        <w:suppressAutoHyphens/>
        <w:spacing w:line="360" w:lineRule="auto"/>
        <w:ind w:left="426" w:hanging="426"/>
        <w:jc w:val="both"/>
        <w:rPr>
          <w:color w:val="000000"/>
          <w:sz w:val="28"/>
          <w:szCs w:val="28"/>
        </w:rPr>
      </w:pPr>
      <w:r w:rsidRPr="0057160D">
        <w:rPr>
          <w:b/>
          <w:bCs/>
          <w:sz w:val="28"/>
          <w:szCs w:val="28"/>
        </w:rPr>
        <w:t xml:space="preserve">свобода </w:t>
      </w:r>
      <w:r w:rsidRPr="0057160D">
        <w:rPr>
          <w:sz w:val="28"/>
          <w:szCs w:val="28"/>
        </w:rPr>
        <w:t>(личная и национальная);</w:t>
      </w:r>
    </w:p>
    <w:p w:rsidR="000954DB" w:rsidRPr="0057160D" w:rsidRDefault="000954DB" w:rsidP="0057160D">
      <w:pPr>
        <w:numPr>
          <w:ilvl w:val="0"/>
          <w:numId w:val="14"/>
        </w:numPr>
        <w:tabs>
          <w:tab w:val="left" w:pos="426"/>
        </w:tabs>
        <w:suppressAutoHyphens/>
        <w:spacing w:line="360" w:lineRule="auto"/>
        <w:ind w:left="426" w:hanging="426"/>
        <w:jc w:val="both"/>
        <w:rPr>
          <w:sz w:val="28"/>
          <w:szCs w:val="28"/>
        </w:rPr>
      </w:pPr>
      <w:r w:rsidRPr="0057160D">
        <w:rPr>
          <w:b/>
          <w:bCs/>
          <w:sz w:val="28"/>
          <w:szCs w:val="28"/>
        </w:rPr>
        <w:t xml:space="preserve">доверие </w:t>
      </w:r>
      <w:r w:rsidRPr="0057160D">
        <w:rPr>
          <w:bCs/>
          <w:sz w:val="28"/>
          <w:szCs w:val="28"/>
        </w:rPr>
        <w:t>(к людям, институтам государства и гражданского общества);</w:t>
      </w:r>
    </w:p>
    <w:p w:rsidR="000954DB" w:rsidRPr="0057160D" w:rsidRDefault="000954DB" w:rsidP="0057160D">
      <w:pPr>
        <w:numPr>
          <w:ilvl w:val="0"/>
          <w:numId w:val="14"/>
        </w:numPr>
        <w:tabs>
          <w:tab w:val="left" w:pos="426"/>
        </w:tabs>
        <w:suppressAutoHyphens/>
        <w:spacing w:line="360" w:lineRule="auto"/>
        <w:ind w:left="426" w:hanging="426"/>
        <w:jc w:val="both"/>
        <w:rPr>
          <w:color w:val="000000"/>
          <w:sz w:val="28"/>
          <w:szCs w:val="28"/>
        </w:rPr>
      </w:pPr>
      <w:r w:rsidRPr="0057160D">
        <w:rPr>
          <w:b/>
          <w:color w:val="000000"/>
          <w:sz w:val="28"/>
          <w:szCs w:val="28"/>
        </w:rPr>
        <w:t>семья</w:t>
      </w:r>
      <w:r w:rsidRPr="0057160D">
        <w:rPr>
          <w:color w:val="000000"/>
          <w:sz w:val="28"/>
          <w:szCs w:val="28"/>
        </w:rPr>
        <w:t xml:space="preserve"> (любовь и верность, здоровье, достаток, почитание родителей, забота о старших и младших, забота о продолжении рода);</w:t>
      </w:r>
    </w:p>
    <w:p w:rsidR="000954DB" w:rsidRPr="0057160D" w:rsidRDefault="000954DB" w:rsidP="0057160D">
      <w:pPr>
        <w:numPr>
          <w:ilvl w:val="0"/>
          <w:numId w:val="14"/>
        </w:numPr>
        <w:tabs>
          <w:tab w:val="left" w:pos="426"/>
        </w:tabs>
        <w:suppressAutoHyphens/>
        <w:spacing w:line="360" w:lineRule="auto"/>
        <w:ind w:left="426" w:hanging="426"/>
        <w:jc w:val="both"/>
        <w:rPr>
          <w:color w:val="000000"/>
          <w:sz w:val="28"/>
          <w:szCs w:val="28"/>
        </w:rPr>
      </w:pPr>
      <w:r w:rsidRPr="0057160D">
        <w:rPr>
          <w:b/>
          <w:bCs/>
          <w:sz w:val="28"/>
          <w:szCs w:val="28"/>
        </w:rPr>
        <w:t xml:space="preserve">любовь </w:t>
      </w:r>
      <w:r w:rsidRPr="0057160D">
        <w:rPr>
          <w:sz w:val="28"/>
          <w:szCs w:val="28"/>
        </w:rPr>
        <w:t>(к близким, друзьям, школе и действия во благо их);</w:t>
      </w:r>
    </w:p>
    <w:p w:rsidR="000954DB" w:rsidRPr="0057160D" w:rsidRDefault="000954DB" w:rsidP="0057160D">
      <w:pPr>
        <w:numPr>
          <w:ilvl w:val="0"/>
          <w:numId w:val="14"/>
        </w:numPr>
        <w:tabs>
          <w:tab w:val="left" w:pos="426"/>
        </w:tabs>
        <w:suppressAutoHyphens/>
        <w:spacing w:line="360" w:lineRule="auto"/>
        <w:ind w:left="426" w:hanging="426"/>
        <w:jc w:val="both"/>
        <w:rPr>
          <w:color w:val="000000"/>
          <w:sz w:val="28"/>
          <w:szCs w:val="28"/>
        </w:rPr>
      </w:pPr>
      <w:r w:rsidRPr="0057160D">
        <w:rPr>
          <w:b/>
          <w:bCs/>
          <w:sz w:val="28"/>
          <w:szCs w:val="28"/>
        </w:rPr>
        <w:t>дружба;</w:t>
      </w:r>
    </w:p>
    <w:p w:rsidR="000954DB" w:rsidRPr="0057160D" w:rsidRDefault="000954DB" w:rsidP="0057160D">
      <w:pPr>
        <w:numPr>
          <w:ilvl w:val="0"/>
          <w:numId w:val="14"/>
        </w:numPr>
        <w:tabs>
          <w:tab w:val="left" w:pos="426"/>
        </w:tabs>
        <w:suppressAutoHyphens/>
        <w:spacing w:line="360" w:lineRule="auto"/>
        <w:ind w:left="426" w:hanging="426"/>
        <w:jc w:val="both"/>
        <w:rPr>
          <w:color w:val="000000"/>
          <w:sz w:val="28"/>
          <w:szCs w:val="28"/>
        </w:rPr>
      </w:pPr>
      <w:r w:rsidRPr="0057160D">
        <w:rPr>
          <w:b/>
          <w:bCs/>
          <w:sz w:val="28"/>
          <w:szCs w:val="28"/>
        </w:rPr>
        <w:t xml:space="preserve">здоровье </w:t>
      </w:r>
      <w:r w:rsidRPr="0057160D">
        <w:rPr>
          <w:sz w:val="28"/>
          <w:szCs w:val="28"/>
        </w:rPr>
        <w:t>(физическое и душевное, психологическое, нравственное, личное, близких и общества, здоровый образ жизни);</w:t>
      </w:r>
    </w:p>
    <w:p w:rsidR="000954DB" w:rsidRPr="0057160D" w:rsidRDefault="000954DB" w:rsidP="0057160D">
      <w:pPr>
        <w:numPr>
          <w:ilvl w:val="0"/>
          <w:numId w:val="14"/>
        </w:numPr>
        <w:tabs>
          <w:tab w:val="left" w:pos="426"/>
        </w:tabs>
        <w:suppressAutoHyphens/>
        <w:spacing w:line="360" w:lineRule="auto"/>
        <w:ind w:left="426" w:hanging="426"/>
        <w:jc w:val="both"/>
        <w:rPr>
          <w:color w:val="000000"/>
          <w:sz w:val="28"/>
          <w:szCs w:val="28"/>
        </w:rPr>
      </w:pPr>
      <w:r w:rsidRPr="0057160D">
        <w:rPr>
          <w:b/>
          <w:color w:val="000000"/>
          <w:sz w:val="28"/>
          <w:szCs w:val="28"/>
        </w:rPr>
        <w:t>труд и творчество</w:t>
      </w:r>
      <w:r w:rsidRPr="0057160D">
        <w:rPr>
          <w:color w:val="000000"/>
          <w:sz w:val="28"/>
          <w:szCs w:val="28"/>
        </w:rPr>
        <w:t xml:space="preserve"> (творчество и созидание, целеустремленность и настойчивость, трудолюбие, бережливость);</w:t>
      </w:r>
    </w:p>
    <w:p w:rsidR="000954DB" w:rsidRPr="0057160D" w:rsidRDefault="000954DB" w:rsidP="0057160D">
      <w:pPr>
        <w:numPr>
          <w:ilvl w:val="0"/>
          <w:numId w:val="14"/>
        </w:numPr>
        <w:tabs>
          <w:tab w:val="left" w:pos="426"/>
        </w:tabs>
        <w:suppressAutoHyphens/>
        <w:spacing w:line="360" w:lineRule="auto"/>
        <w:ind w:left="426" w:hanging="426"/>
        <w:jc w:val="both"/>
        <w:rPr>
          <w:color w:val="000000"/>
          <w:sz w:val="28"/>
          <w:szCs w:val="28"/>
        </w:rPr>
      </w:pPr>
      <w:r w:rsidRPr="0057160D">
        <w:rPr>
          <w:b/>
          <w:color w:val="000000"/>
          <w:sz w:val="28"/>
          <w:szCs w:val="28"/>
        </w:rPr>
        <w:t>наука</w:t>
      </w:r>
      <w:r w:rsidRPr="0057160D">
        <w:rPr>
          <w:color w:val="000000"/>
          <w:sz w:val="28"/>
          <w:szCs w:val="28"/>
        </w:rPr>
        <w:t xml:space="preserve"> (познание, истина, научная картина мира, экологическое сознание);</w:t>
      </w:r>
    </w:p>
    <w:p w:rsidR="000954DB" w:rsidRPr="0057160D" w:rsidRDefault="000954DB" w:rsidP="0057160D">
      <w:pPr>
        <w:numPr>
          <w:ilvl w:val="0"/>
          <w:numId w:val="14"/>
        </w:numPr>
        <w:tabs>
          <w:tab w:val="left" w:pos="426"/>
        </w:tabs>
        <w:suppressAutoHyphens/>
        <w:spacing w:line="360" w:lineRule="auto"/>
        <w:ind w:left="426" w:hanging="426"/>
        <w:jc w:val="both"/>
        <w:rPr>
          <w:color w:val="000000"/>
          <w:sz w:val="28"/>
          <w:szCs w:val="28"/>
        </w:rPr>
      </w:pPr>
      <w:r w:rsidRPr="0057160D">
        <w:rPr>
          <w:b/>
          <w:color w:val="000000"/>
          <w:sz w:val="28"/>
          <w:szCs w:val="28"/>
        </w:rPr>
        <w:t>традиционные российские религии</w:t>
      </w:r>
      <w:r w:rsidRPr="0057160D">
        <w:rPr>
          <w:color w:val="000000"/>
          <w:sz w:val="28"/>
          <w:szCs w:val="28"/>
        </w:rPr>
        <w:t xml:space="preserve">. Учитывая светский характер обучения в государственных и муниципальных школах, ценности </w:t>
      </w:r>
      <w:r w:rsidRPr="0057160D">
        <w:rPr>
          <w:color w:val="000000"/>
          <w:sz w:val="28"/>
          <w:szCs w:val="28"/>
        </w:rPr>
        <w:lastRenderedPageBreak/>
        <w:t>традиционных российских религий присваиваются школьниками в виде системных культурологических представлений о религиозных идеалах;</w:t>
      </w:r>
    </w:p>
    <w:p w:rsidR="000954DB" w:rsidRPr="0057160D" w:rsidRDefault="000954DB" w:rsidP="0057160D">
      <w:pPr>
        <w:numPr>
          <w:ilvl w:val="0"/>
          <w:numId w:val="14"/>
        </w:numPr>
        <w:tabs>
          <w:tab w:val="left" w:pos="426"/>
        </w:tabs>
        <w:suppressAutoHyphens/>
        <w:spacing w:line="360" w:lineRule="auto"/>
        <w:ind w:left="426" w:hanging="426"/>
        <w:jc w:val="both"/>
        <w:rPr>
          <w:color w:val="000000"/>
          <w:sz w:val="28"/>
          <w:szCs w:val="28"/>
        </w:rPr>
      </w:pPr>
      <w:r w:rsidRPr="0057160D">
        <w:rPr>
          <w:b/>
          <w:color w:val="000000"/>
          <w:sz w:val="28"/>
          <w:szCs w:val="28"/>
        </w:rPr>
        <w:t>искусство и литература</w:t>
      </w:r>
      <w:r w:rsidRPr="0057160D">
        <w:rPr>
          <w:color w:val="000000"/>
          <w:sz w:val="28"/>
          <w:szCs w:val="28"/>
        </w:rPr>
        <w:t xml:space="preserve"> (красота, гармония, духовный мир человека, нравственный выбор, смысл жизни, эстетическое развитие);</w:t>
      </w:r>
    </w:p>
    <w:p w:rsidR="000954DB" w:rsidRPr="0057160D" w:rsidRDefault="000954DB" w:rsidP="0057160D">
      <w:pPr>
        <w:numPr>
          <w:ilvl w:val="0"/>
          <w:numId w:val="14"/>
        </w:numPr>
        <w:tabs>
          <w:tab w:val="left" w:pos="426"/>
        </w:tabs>
        <w:suppressAutoHyphens/>
        <w:spacing w:line="360" w:lineRule="auto"/>
        <w:ind w:left="426" w:hanging="426"/>
        <w:jc w:val="both"/>
        <w:rPr>
          <w:color w:val="000000"/>
          <w:sz w:val="28"/>
          <w:szCs w:val="28"/>
        </w:rPr>
      </w:pPr>
      <w:r w:rsidRPr="0057160D">
        <w:rPr>
          <w:b/>
          <w:color w:val="000000"/>
          <w:sz w:val="28"/>
          <w:szCs w:val="28"/>
        </w:rPr>
        <w:t>природа</w:t>
      </w:r>
      <w:r w:rsidRPr="0057160D">
        <w:rPr>
          <w:color w:val="000000"/>
          <w:sz w:val="28"/>
          <w:szCs w:val="28"/>
        </w:rPr>
        <w:t xml:space="preserve"> (жизнь, родная земля, заповедная природа, планета Земля).</w:t>
      </w:r>
    </w:p>
    <w:p w:rsidR="000954DB" w:rsidRPr="0057160D" w:rsidRDefault="000954DB" w:rsidP="0057160D">
      <w:pPr>
        <w:shd w:val="clear" w:color="auto" w:fill="FFFFFF"/>
        <w:autoSpaceDE w:val="0"/>
        <w:autoSpaceDN w:val="0"/>
        <w:adjustRightInd w:val="0"/>
        <w:spacing w:line="360" w:lineRule="auto"/>
        <w:ind w:firstLine="567"/>
        <w:jc w:val="both"/>
        <w:rPr>
          <w:sz w:val="28"/>
          <w:szCs w:val="28"/>
        </w:rPr>
      </w:pPr>
      <w:r w:rsidRPr="0057160D">
        <w:rPr>
          <w:sz w:val="28"/>
          <w:szCs w:val="28"/>
        </w:rPr>
        <w:t>Процесс перехода базовых ценностей в личностные ценностные смыслы и ориентиры требует включения подростка  в процесс выбора для себя смысла той или иной ценности, определения собственного отношения к ней, формирования опыта созидательной реализации этих ценностей на практике.</w:t>
      </w:r>
    </w:p>
    <w:p w:rsidR="00701B5F" w:rsidRPr="0057160D" w:rsidRDefault="00701B5F" w:rsidP="0057160D">
      <w:pPr>
        <w:spacing w:line="360" w:lineRule="auto"/>
        <w:jc w:val="center"/>
        <w:rPr>
          <w:b/>
          <w:sz w:val="28"/>
          <w:szCs w:val="28"/>
        </w:rPr>
      </w:pPr>
    </w:p>
    <w:p w:rsidR="00701B5F" w:rsidRPr="0057160D" w:rsidRDefault="00701B5F" w:rsidP="0057160D">
      <w:pPr>
        <w:spacing w:line="360" w:lineRule="auto"/>
        <w:jc w:val="center"/>
        <w:rPr>
          <w:b/>
          <w:sz w:val="28"/>
          <w:szCs w:val="28"/>
        </w:rPr>
      </w:pPr>
      <w:r w:rsidRPr="0057160D">
        <w:rPr>
          <w:b/>
          <w:sz w:val="28"/>
          <w:szCs w:val="28"/>
        </w:rPr>
        <w:t xml:space="preserve">ОРГАНИЗАЦИЯ ДУХОВНО-НРАВСТВЕННОГО ВОСПИТАНИЯ </w:t>
      </w:r>
    </w:p>
    <w:p w:rsidR="000954DB" w:rsidRPr="0057160D" w:rsidRDefault="00701B5F" w:rsidP="0057160D">
      <w:pPr>
        <w:spacing w:line="360" w:lineRule="auto"/>
        <w:jc w:val="center"/>
        <w:rPr>
          <w:b/>
          <w:sz w:val="28"/>
          <w:szCs w:val="28"/>
        </w:rPr>
      </w:pPr>
      <w:r w:rsidRPr="0057160D">
        <w:rPr>
          <w:b/>
          <w:sz w:val="28"/>
          <w:szCs w:val="28"/>
        </w:rPr>
        <w:t>В НАЧАЛЬНОЙ ШКОЛЕ.</w:t>
      </w:r>
    </w:p>
    <w:p w:rsidR="00701B5F" w:rsidRPr="0057160D" w:rsidRDefault="00701B5F" w:rsidP="0057160D">
      <w:pPr>
        <w:spacing w:line="360" w:lineRule="auto"/>
        <w:jc w:val="center"/>
        <w:rPr>
          <w:b/>
          <w:sz w:val="28"/>
          <w:szCs w:val="28"/>
        </w:rPr>
      </w:pPr>
    </w:p>
    <w:p w:rsidR="000954DB" w:rsidRPr="0057160D" w:rsidRDefault="000954DB" w:rsidP="0057160D">
      <w:pPr>
        <w:spacing w:line="360" w:lineRule="auto"/>
        <w:ind w:firstLine="540"/>
        <w:contextualSpacing/>
        <w:jc w:val="both"/>
        <w:rPr>
          <w:color w:val="000000"/>
          <w:sz w:val="28"/>
          <w:szCs w:val="28"/>
        </w:rPr>
      </w:pPr>
      <w:r w:rsidRPr="0057160D">
        <w:rPr>
          <w:color w:val="000000"/>
          <w:spacing w:val="-2"/>
          <w:sz w:val="28"/>
          <w:szCs w:val="28"/>
        </w:rPr>
        <w:t>Духовно-нравственное воспитание младшего школьника происходит прежде всего в процессе обучения. На самом деле урок – место разнообразных коллективных действий и переживаний, накопления опыта нравственных взаимоотношений. На уроках дети приучаются к самостоятельной работе, для успешного осуществления которой необходимо соотносить свои усилия с усилиями других, научиться слушать и понимать своих товарищей, сопоставлять свои знания со знаниями остальных, отстаивать мнение, помогать и принимать помощь. На уроках дети могут переживать вместе острое чувство радости от самого процесса получения новых знаний, огорчения от неудач, ошибок.</w:t>
      </w:r>
    </w:p>
    <w:p w:rsidR="003B69A7" w:rsidRPr="0057160D" w:rsidRDefault="003B69A7" w:rsidP="0057160D">
      <w:pPr>
        <w:pStyle w:val="a9"/>
        <w:spacing w:line="360" w:lineRule="auto"/>
        <w:contextualSpacing/>
        <w:rPr>
          <w:rFonts w:ascii="Times New Roman" w:hAnsi="Times New Roman" w:cs="Times New Roman"/>
          <w:i/>
          <w:sz w:val="28"/>
          <w:szCs w:val="28"/>
          <w:lang w:eastAsia="ru-RU"/>
        </w:rPr>
      </w:pPr>
      <w:r w:rsidRPr="0057160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Альберт Эйнштейн</w:t>
      </w:r>
      <w:r w:rsidRPr="0057160D">
        <w:rPr>
          <w:rStyle w:val="a4"/>
          <w:rFonts w:ascii="Times New Roman" w:hAnsi="Times New Roman" w:cs="Times New Roman"/>
          <w:bCs/>
          <w:i w:val="0"/>
          <w:color w:val="000000"/>
          <w:sz w:val="28"/>
          <w:szCs w:val="28"/>
          <w:shd w:val="clear" w:color="auto" w:fill="FFFFFF"/>
        </w:rPr>
        <w:t xml:space="preserve"> говорил: «Если вы хотите, чтобы ваши дети были умны, читайте им сказки. Если вы хотите, чтобы они были еще умнее, читайте им еще больше сказок»</w:t>
      </w:r>
      <w:r w:rsidRPr="0057160D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 xml:space="preserve">. </w:t>
      </w:r>
    </w:p>
    <w:p w:rsidR="003B69A7" w:rsidRPr="0057160D" w:rsidRDefault="003B69A7" w:rsidP="0057160D">
      <w:pPr>
        <w:pStyle w:val="a9"/>
        <w:spacing w:line="360" w:lineRule="auto"/>
        <w:ind w:firstLine="708"/>
        <w:contextualSpacing/>
        <w:jc w:val="both"/>
        <w:rPr>
          <w:rFonts w:ascii="Times New Roman" w:hAnsi="Times New Roman" w:cs="Times New Roman"/>
          <w:color w:val="00000A"/>
          <w:sz w:val="28"/>
          <w:szCs w:val="28"/>
          <w:shd w:val="clear" w:color="auto" w:fill="FFFFFF"/>
        </w:rPr>
      </w:pPr>
      <w:r w:rsidRPr="0057160D">
        <w:rPr>
          <w:rFonts w:ascii="Times New Roman" w:hAnsi="Times New Roman" w:cs="Times New Roman"/>
          <w:sz w:val="28"/>
          <w:szCs w:val="28"/>
        </w:rPr>
        <w:t xml:space="preserve">Читательская грамотность - это не перелистывание книги, рассматривание картинок, это умение размышлять над прочитанным текстом, отбирать информацию в огромном потоке и найти ей применение в своей </w:t>
      </w:r>
      <w:r w:rsidRPr="0057160D">
        <w:rPr>
          <w:rFonts w:ascii="Times New Roman" w:hAnsi="Times New Roman" w:cs="Times New Roman"/>
          <w:sz w:val="28"/>
          <w:szCs w:val="28"/>
        </w:rPr>
        <w:lastRenderedPageBreak/>
        <w:t xml:space="preserve">жизненной ситуации. </w:t>
      </w:r>
      <w:r w:rsidRPr="0057160D">
        <w:rPr>
          <w:rFonts w:ascii="Times New Roman" w:hAnsi="Times New Roman" w:cs="Times New Roman"/>
          <w:color w:val="00000A"/>
          <w:sz w:val="28"/>
          <w:szCs w:val="28"/>
          <w:shd w:val="clear" w:color="auto" w:fill="FFFFFF"/>
        </w:rPr>
        <w:t> Воспитание грамотного читателя – процесс длительный, состоящий из ряда этапов, каждому из которых соответствуют свои задачи.</w:t>
      </w:r>
    </w:p>
    <w:p w:rsidR="00786B0E" w:rsidRPr="0057160D" w:rsidRDefault="00786B0E" w:rsidP="0057160D">
      <w:pPr>
        <w:pStyle w:val="a7"/>
        <w:spacing w:after="150" w:line="360" w:lineRule="auto"/>
        <w:contextualSpacing/>
        <w:jc w:val="both"/>
        <w:rPr>
          <w:rFonts w:eastAsia="Calibri"/>
          <w:sz w:val="28"/>
          <w:szCs w:val="28"/>
        </w:rPr>
      </w:pPr>
      <w:r w:rsidRPr="0057160D">
        <w:rPr>
          <w:rFonts w:eastAsia="Calibri"/>
          <w:sz w:val="28"/>
          <w:szCs w:val="28"/>
        </w:rPr>
        <w:t xml:space="preserve">     Я работаю по традиционной программе «Школа России», использую в работе учебники Л.Ф. Климановой, В.Г. Горецкого и М.В. Головановой. </w:t>
      </w:r>
    </w:p>
    <w:p w:rsidR="00786B0E" w:rsidRPr="0057160D" w:rsidRDefault="00786B0E" w:rsidP="0057160D">
      <w:pPr>
        <w:pStyle w:val="a7"/>
        <w:spacing w:after="150" w:line="360" w:lineRule="auto"/>
        <w:contextualSpacing/>
        <w:jc w:val="both"/>
        <w:rPr>
          <w:rFonts w:eastAsia="Calibri"/>
          <w:sz w:val="28"/>
          <w:szCs w:val="28"/>
        </w:rPr>
      </w:pPr>
      <w:r w:rsidRPr="0057160D">
        <w:rPr>
          <w:rFonts w:eastAsia="Calibri"/>
          <w:sz w:val="28"/>
          <w:szCs w:val="28"/>
        </w:rPr>
        <w:t xml:space="preserve">1. В данных учебниках представлены </w:t>
      </w:r>
      <w:r w:rsidRPr="0057160D">
        <w:rPr>
          <w:rFonts w:eastAsia="Calibri"/>
          <w:sz w:val="28"/>
          <w:szCs w:val="28"/>
          <w:u w:val="single"/>
        </w:rPr>
        <w:t xml:space="preserve">произведения духовно-нравственной тематики: </w:t>
      </w:r>
      <w:proofErr w:type="gramStart"/>
      <w:r w:rsidRPr="0057160D">
        <w:rPr>
          <w:rFonts w:eastAsia="Calibri"/>
          <w:sz w:val="28"/>
          <w:szCs w:val="28"/>
          <w:u w:val="single"/>
        </w:rPr>
        <w:t>фольклора,  летописей</w:t>
      </w:r>
      <w:proofErr w:type="gramEnd"/>
      <w:r w:rsidRPr="0057160D">
        <w:rPr>
          <w:rFonts w:eastAsia="Calibri"/>
          <w:sz w:val="28"/>
          <w:szCs w:val="28"/>
          <w:u w:val="single"/>
        </w:rPr>
        <w:t>,   произведений русской классики</w:t>
      </w:r>
      <w:r w:rsidRPr="0057160D">
        <w:rPr>
          <w:rFonts w:eastAsia="Calibri"/>
          <w:sz w:val="28"/>
          <w:szCs w:val="28"/>
        </w:rPr>
        <w:t xml:space="preserve">  (Л.Н. Толстой, И.С. Тургенев, А.Н. Майков, Ф.И. Тютчев), наполненных «светлым» мироощущением.  </w:t>
      </w:r>
    </w:p>
    <w:p w:rsidR="00786B0E" w:rsidRPr="0057160D" w:rsidRDefault="00786B0E" w:rsidP="0057160D">
      <w:pPr>
        <w:pStyle w:val="a7"/>
        <w:spacing w:after="150" w:line="360" w:lineRule="auto"/>
        <w:contextualSpacing/>
        <w:jc w:val="both"/>
        <w:rPr>
          <w:rFonts w:eastAsia="Calibri"/>
          <w:sz w:val="28"/>
          <w:szCs w:val="28"/>
        </w:rPr>
      </w:pPr>
      <w:r w:rsidRPr="0057160D">
        <w:rPr>
          <w:rFonts w:eastAsia="Calibri"/>
          <w:sz w:val="28"/>
          <w:szCs w:val="28"/>
        </w:rPr>
        <w:t xml:space="preserve">2.   При анализе прочитанного произведения так же можно использовать </w:t>
      </w:r>
      <w:r w:rsidRPr="0057160D">
        <w:rPr>
          <w:rFonts w:eastAsia="Calibri"/>
          <w:sz w:val="28"/>
          <w:szCs w:val="28"/>
          <w:u w:val="single"/>
        </w:rPr>
        <w:t>по</w:t>
      </w:r>
      <w:r w:rsidRPr="0057160D">
        <w:rPr>
          <w:rFonts w:eastAsia="Calibri"/>
          <w:color w:val="000000" w:themeColor="text1"/>
          <w:sz w:val="28"/>
          <w:szCs w:val="28"/>
          <w:u w:val="single"/>
        </w:rPr>
        <w:t xml:space="preserve">словицы, которые выражают идею произведения, раскрывают характеры героев, </w:t>
      </w:r>
      <w:r w:rsidRPr="0057160D">
        <w:rPr>
          <w:rFonts w:eastAsia="Calibri"/>
          <w:sz w:val="28"/>
          <w:szCs w:val="28"/>
          <w:u w:val="single"/>
        </w:rPr>
        <w:t>содержат мудрый совет или предостережение.</w:t>
      </w:r>
      <w:r w:rsidRPr="0057160D">
        <w:rPr>
          <w:rFonts w:eastAsia="Calibri"/>
          <w:sz w:val="28"/>
          <w:szCs w:val="28"/>
        </w:rPr>
        <w:t xml:space="preserve"> Дети соотносят пословицы  с содержанием произведения, подбирают другие, выражающие эту же мысль.</w:t>
      </w:r>
    </w:p>
    <w:p w:rsidR="00786B0E" w:rsidRPr="0057160D" w:rsidRDefault="00786B0E" w:rsidP="0057160D">
      <w:pPr>
        <w:pStyle w:val="a7"/>
        <w:spacing w:after="150" w:line="360" w:lineRule="auto"/>
        <w:contextualSpacing/>
        <w:jc w:val="both"/>
        <w:rPr>
          <w:rFonts w:eastAsia="Calibri"/>
          <w:sz w:val="28"/>
          <w:szCs w:val="28"/>
        </w:rPr>
      </w:pPr>
      <w:r w:rsidRPr="0057160D">
        <w:rPr>
          <w:rFonts w:eastAsia="Calibri"/>
          <w:sz w:val="28"/>
          <w:szCs w:val="28"/>
          <w:u w:val="single"/>
        </w:rPr>
        <w:t xml:space="preserve">3.  </w:t>
      </w:r>
      <w:r w:rsidRPr="0057160D">
        <w:rPr>
          <w:rFonts w:eastAsia="Calibri"/>
          <w:sz w:val="28"/>
          <w:szCs w:val="28"/>
        </w:rPr>
        <w:t xml:space="preserve">После изучения рассказов Л.Н. Толстого «Правда всего дороже», «Старый дед и внучек», «Лгун» можно предложить ребятам написать творческие работы на темы: «Правда всего дороже», «Кто родителей почитает, тот вовек не погибает», «Кто один раз солжет, тому в другой раз не поверят». При этом делается вывод, что все люди стремятся к добру, справедливости, лучшим нравственным качествам. </w:t>
      </w:r>
    </w:p>
    <w:p w:rsidR="00786B0E" w:rsidRPr="0057160D" w:rsidRDefault="00786B0E" w:rsidP="0057160D">
      <w:pPr>
        <w:spacing w:line="360" w:lineRule="auto"/>
        <w:contextualSpacing/>
        <w:jc w:val="both"/>
        <w:rPr>
          <w:rFonts w:eastAsia="Calibri"/>
          <w:sz w:val="28"/>
          <w:szCs w:val="28"/>
        </w:rPr>
      </w:pPr>
      <w:r w:rsidRPr="0057160D">
        <w:rPr>
          <w:rFonts w:eastAsia="Calibri"/>
          <w:sz w:val="28"/>
          <w:szCs w:val="28"/>
        </w:rPr>
        <w:t xml:space="preserve">4. Совместный с детьми анализ сказочных ситуаций и характеров героев способствует формированию умений </w:t>
      </w:r>
      <w:r w:rsidRPr="0057160D">
        <w:rPr>
          <w:rFonts w:eastAsia="Calibri"/>
          <w:sz w:val="28"/>
          <w:szCs w:val="28"/>
          <w:u w:val="single"/>
        </w:rPr>
        <w:t>правильного поведения в тех или иных ситуациях.</w:t>
      </w:r>
      <w:r w:rsidRPr="0057160D">
        <w:rPr>
          <w:rFonts w:eastAsia="Calibri"/>
          <w:sz w:val="28"/>
          <w:szCs w:val="28"/>
        </w:rPr>
        <w:t xml:space="preserve"> Уроки, посвященные сказкам «Иван – царевич и Серый Волк», «Сивка – Бурка», «Сестрица Алёнушка и братец Иванушка» способствуют развитию</w:t>
      </w:r>
      <w:r w:rsidRPr="0057160D">
        <w:rPr>
          <w:rFonts w:eastAsia="Calibri"/>
          <w:sz w:val="28"/>
          <w:szCs w:val="28"/>
          <w:u w:val="single"/>
        </w:rPr>
        <w:t xml:space="preserve"> духовности и патриотизма</w:t>
      </w:r>
      <w:r w:rsidRPr="0057160D">
        <w:rPr>
          <w:rFonts w:eastAsia="Calibri"/>
          <w:sz w:val="28"/>
          <w:szCs w:val="28"/>
        </w:rPr>
        <w:t xml:space="preserve">. Дети учатся </w:t>
      </w:r>
      <w:r w:rsidRPr="0057160D">
        <w:rPr>
          <w:rFonts w:eastAsia="Calibri"/>
          <w:sz w:val="28"/>
          <w:szCs w:val="28"/>
          <w:u w:val="single"/>
        </w:rPr>
        <w:t xml:space="preserve">почитать старших, постигают основы  жизни. </w:t>
      </w:r>
    </w:p>
    <w:p w:rsidR="00786B0E" w:rsidRPr="0057160D" w:rsidRDefault="00786B0E" w:rsidP="0057160D">
      <w:pPr>
        <w:spacing w:line="360" w:lineRule="auto"/>
        <w:ind w:firstLine="567"/>
        <w:contextualSpacing/>
        <w:jc w:val="both"/>
        <w:rPr>
          <w:rFonts w:eastAsia="Calibri"/>
          <w:sz w:val="28"/>
          <w:szCs w:val="28"/>
        </w:rPr>
      </w:pPr>
      <w:r w:rsidRPr="0057160D">
        <w:rPr>
          <w:rFonts w:eastAsia="Calibri"/>
          <w:sz w:val="28"/>
          <w:szCs w:val="28"/>
        </w:rPr>
        <w:t xml:space="preserve">При чтении «Сказки о рыбаке и рыбке», «Сказки о мертвой царевне и семи богатырях», «Сказки о царе Салтане» А.С. Пушкина нужно с детьми сделать вывод о том, </w:t>
      </w:r>
      <w:r w:rsidRPr="0057160D">
        <w:rPr>
          <w:rFonts w:eastAsia="Calibri"/>
          <w:sz w:val="28"/>
          <w:szCs w:val="28"/>
          <w:u w:val="single"/>
        </w:rPr>
        <w:t xml:space="preserve">что добром воздается тем, кто живет, следуя нравственным </w:t>
      </w:r>
      <w:r w:rsidRPr="0057160D">
        <w:rPr>
          <w:rFonts w:eastAsia="Calibri"/>
          <w:sz w:val="28"/>
          <w:szCs w:val="28"/>
          <w:u w:val="single"/>
        </w:rPr>
        <w:lastRenderedPageBreak/>
        <w:t>законам:</w:t>
      </w:r>
      <w:r w:rsidRPr="0057160D">
        <w:rPr>
          <w:rFonts w:eastAsia="Calibri"/>
          <w:sz w:val="28"/>
          <w:szCs w:val="28"/>
        </w:rPr>
        <w:t xml:space="preserve"> «Не убий», «Почитай отца и мать», «Не завидуй», а к тем, кто нарушает заповеди, приходит возмездие. </w:t>
      </w:r>
    </w:p>
    <w:p w:rsidR="00786B0E" w:rsidRPr="0057160D" w:rsidRDefault="00786B0E" w:rsidP="0057160D">
      <w:pPr>
        <w:spacing w:line="360" w:lineRule="auto"/>
        <w:ind w:firstLine="567"/>
        <w:contextualSpacing/>
        <w:jc w:val="both"/>
        <w:rPr>
          <w:rFonts w:eastAsia="Calibri"/>
          <w:sz w:val="28"/>
          <w:szCs w:val="28"/>
        </w:rPr>
      </w:pPr>
      <w:r w:rsidRPr="0057160D">
        <w:rPr>
          <w:rFonts w:eastAsia="Calibri"/>
          <w:sz w:val="28"/>
          <w:szCs w:val="28"/>
        </w:rPr>
        <w:t xml:space="preserve">5. </w:t>
      </w:r>
      <w:r w:rsidRPr="0057160D">
        <w:rPr>
          <w:rFonts w:eastAsia="Calibri"/>
          <w:sz w:val="28"/>
          <w:szCs w:val="28"/>
          <w:u w:val="single"/>
        </w:rPr>
        <w:t>Героический эпос русского народа дает детям образец истинного патриотизма.</w:t>
      </w:r>
      <w:r w:rsidRPr="0057160D">
        <w:rPr>
          <w:rFonts w:eastAsia="Calibri"/>
          <w:sz w:val="28"/>
          <w:szCs w:val="28"/>
        </w:rPr>
        <w:t xml:space="preserve"> Былинные богатыри являются воплощением </w:t>
      </w:r>
      <w:r w:rsidRPr="0057160D">
        <w:rPr>
          <w:rFonts w:eastAsia="Calibri"/>
          <w:sz w:val="28"/>
          <w:szCs w:val="28"/>
          <w:u w:val="single"/>
        </w:rPr>
        <w:t>нравственных свойств русского народа: бескорыстия, мужества, справедливости, чувства собственного достоинства, трудолюбия.</w:t>
      </w:r>
    </w:p>
    <w:p w:rsidR="00786B0E" w:rsidRPr="0057160D" w:rsidRDefault="00786B0E" w:rsidP="0057160D">
      <w:pPr>
        <w:spacing w:line="360" w:lineRule="auto"/>
        <w:ind w:firstLine="567"/>
        <w:contextualSpacing/>
        <w:jc w:val="both"/>
        <w:rPr>
          <w:rFonts w:eastAsia="Calibri"/>
          <w:sz w:val="28"/>
          <w:szCs w:val="28"/>
        </w:rPr>
      </w:pPr>
      <w:r w:rsidRPr="0057160D">
        <w:rPr>
          <w:rFonts w:eastAsia="Calibri"/>
          <w:sz w:val="28"/>
          <w:szCs w:val="28"/>
        </w:rPr>
        <w:t xml:space="preserve">6.После изучения рассказа Шергина «Собирай по ягодке – наберёшь кузовок» можно предложить детям написать сочинения о своих бабушках. </w:t>
      </w:r>
    </w:p>
    <w:p w:rsidR="00786B0E" w:rsidRPr="0057160D" w:rsidRDefault="00786B0E" w:rsidP="0057160D">
      <w:pPr>
        <w:spacing w:line="360" w:lineRule="auto"/>
        <w:ind w:firstLine="567"/>
        <w:contextualSpacing/>
        <w:jc w:val="both"/>
        <w:rPr>
          <w:rFonts w:eastAsia="Calibri"/>
          <w:sz w:val="28"/>
          <w:szCs w:val="28"/>
        </w:rPr>
      </w:pPr>
      <w:r w:rsidRPr="0057160D">
        <w:rPr>
          <w:rFonts w:eastAsia="Calibri"/>
          <w:sz w:val="28"/>
          <w:szCs w:val="28"/>
          <w:u w:val="single"/>
        </w:rPr>
        <w:t>7. Инсценирование сказок способствует формированию нравственной сферы ребенка .</w:t>
      </w:r>
    </w:p>
    <w:p w:rsidR="00786B0E" w:rsidRPr="0057160D" w:rsidRDefault="00786B0E" w:rsidP="0057160D">
      <w:pPr>
        <w:spacing w:line="360" w:lineRule="auto"/>
        <w:contextualSpacing/>
        <w:jc w:val="both"/>
        <w:rPr>
          <w:rFonts w:eastAsia="Calibri"/>
          <w:sz w:val="28"/>
          <w:szCs w:val="28"/>
        </w:rPr>
      </w:pPr>
      <w:r w:rsidRPr="0057160D">
        <w:rPr>
          <w:rFonts w:eastAsia="Calibri"/>
          <w:sz w:val="28"/>
          <w:szCs w:val="28"/>
        </w:rPr>
        <w:t xml:space="preserve">      8. Изучая произведения о природе, о животных, дети знакомятся с замечательными авторами: М.М. Пришвиным, И.С. Соколовым-Микитовым, В.В. Бианки, Б.С. Житковым и др., </w:t>
      </w:r>
      <w:r w:rsidRPr="0057160D">
        <w:rPr>
          <w:rFonts w:eastAsia="Calibri"/>
          <w:sz w:val="28"/>
          <w:szCs w:val="28"/>
          <w:u w:val="single"/>
        </w:rPr>
        <w:t>которые помогают воспитывать любовь к «братьям нашим меньшим», а это неотделимо от воспитания любви и уважения к человеку</w:t>
      </w:r>
      <w:r w:rsidRPr="0057160D">
        <w:rPr>
          <w:rFonts w:eastAsia="Calibri"/>
          <w:sz w:val="28"/>
          <w:szCs w:val="28"/>
        </w:rPr>
        <w:t>.</w:t>
      </w:r>
    </w:p>
    <w:p w:rsidR="00786B0E" w:rsidRPr="0057160D" w:rsidRDefault="00786B0E" w:rsidP="0057160D">
      <w:pPr>
        <w:pStyle w:val="a9"/>
        <w:tabs>
          <w:tab w:val="right" w:pos="426"/>
        </w:tabs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7160D">
        <w:rPr>
          <w:rFonts w:ascii="Times New Roman" w:hAnsi="Times New Roman" w:cs="Times New Roman"/>
          <w:sz w:val="28"/>
          <w:szCs w:val="28"/>
        </w:rPr>
        <w:t xml:space="preserve">        </w:t>
      </w:r>
      <w:r w:rsidRPr="0057160D">
        <w:rPr>
          <w:rFonts w:ascii="Times New Roman" w:eastAsia="Calibri" w:hAnsi="Times New Roman" w:cs="Times New Roman"/>
          <w:sz w:val="28"/>
          <w:szCs w:val="28"/>
        </w:rPr>
        <w:t>В своих произведениях Валентина Александровна Осеева даёт детям мудрый совет «мало уметь читать, надо уметь думать, … думать о хороших и плохих поступках девочек и мальчиков, а иногда и своих собственных».      Произведения этого автора можно использовать для цикла бесед по нравственному воспитанию на классных часах.</w:t>
      </w:r>
    </w:p>
    <w:p w:rsidR="003B69A7" w:rsidRPr="0057160D" w:rsidRDefault="00786B0E" w:rsidP="0057160D">
      <w:pPr>
        <w:spacing w:line="360" w:lineRule="auto"/>
        <w:contextualSpacing/>
        <w:jc w:val="both"/>
        <w:rPr>
          <w:sz w:val="28"/>
          <w:szCs w:val="28"/>
        </w:rPr>
      </w:pPr>
      <w:r w:rsidRPr="0057160D">
        <w:rPr>
          <w:sz w:val="28"/>
          <w:szCs w:val="28"/>
        </w:rPr>
        <w:t xml:space="preserve">     </w:t>
      </w:r>
      <w:r w:rsidR="003B69A7" w:rsidRPr="0057160D">
        <w:rPr>
          <w:sz w:val="28"/>
          <w:szCs w:val="28"/>
          <w:shd w:val="clear" w:color="auto" w:fill="FFFFFF"/>
        </w:rPr>
        <w:t xml:space="preserve">После прочтения произведений ребёнок активно думает, переживает за героев, оценивает их поступки, устанавливает связи своего опыта с опытом других. </w:t>
      </w:r>
      <w:r w:rsidR="003B69A7" w:rsidRPr="0057160D">
        <w:rPr>
          <w:sz w:val="28"/>
          <w:szCs w:val="28"/>
        </w:rPr>
        <w:t>Каждое произведение, усвоенное памятью ребёнка, обогащает его словарный запас, формирует его собственную речь. Выразительность исполнения развивает технику речи, расширяет объём памяти.</w:t>
      </w:r>
    </w:p>
    <w:p w:rsidR="00B978AC" w:rsidRPr="0057160D" w:rsidRDefault="003B69A7" w:rsidP="0057160D">
      <w:pPr>
        <w:pStyle w:val="a9"/>
        <w:spacing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57160D">
        <w:rPr>
          <w:rFonts w:ascii="Times New Roman" w:hAnsi="Times New Roman" w:cs="Times New Roman"/>
          <w:sz w:val="28"/>
          <w:szCs w:val="28"/>
          <w:lang w:eastAsia="ru-RU"/>
        </w:rPr>
        <w:t>Но немало важно не только заучить с детьми стихотворения, но и дать возможность показать свои умения при рассказывании</w:t>
      </w:r>
      <w:r w:rsidR="00630CB3" w:rsidRPr="0057160D">
        <w:rPr>
          <w:rFonts w:ascii="Times New Roman" w:hAnsi="Times New Roman" w:cs="Times New Roman"/>
          <w:sz w:val="28"/>
          <w:szCs w:val="28"/>
          <w:lang w:eastAsia="ru-RU"/>
        </w:rPr>
        <w:t xml:space="preserve"> поэтических произведений. Учащиеся моего класса </w:t>
      </w:r>
      <w:r w:rsidR="00555718">
        <w:rPr>
          <w:rFonts w:ascii="Times New Roman" w:hAnsi="Times New Roman" w:cs="Times New Roman"/>
          <w:sz w:val="28"/>
          <w:szCs w:val="28"/>
          <w:lang w:eastAsia="ru-RU"/>
        </w:rPr>
        <w:t xml:space="preserve">принимали участие и заняли </w:t>
      </w:r>
      <w:r w:rsidR="00630CB3" w:rsidRPr="0057160D">
        <w:rPr>
          <w:rFonts w:ascii="Times New Roman" w:hAnsi="Times New Roman" w:cs="Times New Roman"/>
          <w:sz w:val="28"/>
          <w:szCs w:val="28"/>
          <w:lang w:eastAsia="ru-RU"/>
        </w:rPr>
        <w:t xml:space="preserve"> призовые </w:t>
      </w:r>
      <w:r w:rsidR="00555718">
        <w:rPr>
          <w:rFonts w:ascii="Times New Roman" w:hAnsi="Times New Roman" w:cs="Times New Roman"/>
          <w:sz w:val="28"/>
          <w:szCs w:val="28"/>
          <w:lang w:eastAsia="ru-RU"/>
        </w:rPr>
        <w:lastRenderedPageBreak/>
        <w:t xml:space="preserve">места </w:t>
      </w:r>
      <w:r w:rsidR="00630CB3" w:rsidRPr="0057160D">
        <w:rPr>
          <w:rFonts w:ascii="Times New Roman" w:hAnsi="Times New Roman" w:cs="Times New Roman"/>
          <w:sz w:val="28"/>
          <w:szCs w:val="28"/>
          <w:lang w:eastAsia="ru-RU"/>
        </w:rPr>
        <w:t>в районном конкурсе</w:t>
      </w:r>
      <w:r w:rsidRPr="0057160D">
        <w:rPr>
          <w:rFonts w:ascii="Times New Roman" w:hAnsi="Times New Roman" w:cs="Times New Roman"/>
          <w:sz w:val="28"/>
          <w:szCs w:val="28"/>
          <w:lang w:eastAsia="ru-RU"/>
        </w:rPr>
        <w:t xml:space="preserve"> чтецов</w:t>
      </w:r>
      <w:r w:rsidR="00630CB3" w:rsidRPr="0057160D">
        <w:rPr>
          <w:rFonts w:ascii="Times New Roman" w:hAnsi="Times New Roman" w:cs="Times New Roman"/>
          <w:sz w:val="28"/>
          <w:szCs w:val="28"/>
          <w:lang w:eastAsia="ru-RU"/>
        </w:rPr>
        <w:t>.</w:t>
      </w:r>
      <w:r w:rsidR="00DF5FF4">
        <w:rPr>
          <w:rFonts w:ascii="Times New Roman" w:hAnsi="Times New Roman" w:cs="Times New Roman"/>
          <w:sz w:val="28"/>
          <w:szCs w:val="28"/>
          <w:lang w:eastAsia="ru-RU"/>
        </w:rPr>
        <w:t xml:space="preserve">  «Мы о войне стихами говорим»,</w:t>
      </w:r>
      <w:r w:rsidR="00B978AC" w:rsidRPr="0057160D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DF5FF4">
        <w:rPr>
          <w:rFonts w:ascii="Times New Roman" w:hAnsi="Times New Roman" w:cs="Times New Roman"/>
          <w:sz w:val="28"/>
          <w:szCs w:val="28"/>
          <w:lang w:eastAsia="ru-RU"/>
        </w:rPr>
        <w:t xml:space="preserve">«Свет родных сердец» </w:t>
      </w:r>
      <w:r w:rsidR="00B978AC" w:rsidRPr="0057160D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(</w:t>
      </w:r>
      <w:bookmarkStart w:id="2" w:name="_Hlk161125159"/>
      <w:r w:rsidR="00B978AC" w:rsidRPr="0057160D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Приложение</w:t>
      </w:r>
      <w:r w:rsidR="006662E3" w:rsidRPr="0057160D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 xml:space="preserve"> 1</w:t>
      </w:r>
      <w:bookmarkEnd w:id="2"/>
      <w:r w:rsidR="00B978AC" w:rsidRPr="0057160D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)</w:t>
      </w:r>
      <w:r w:rsidR="00630CB3" w:rsidRPr="0057160D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</w:p>
    <w:p w:rsidR="00630CB3" w:rsidRPr="0057160D" w:rsidRDefault="00630CB3" w:rsidP="0057160D">
      <w:pPr>
        <w:pStyle w:val="a9"/>
        <w:spacing w:line="360" w:lineRule="auto"/>
        <w:ind w:firstLine="708"/>
        <w:contextualSpacing/>
        <w:jc w:val="both"/>
        <w:rPr>
          <w:rFonts w:ascii="Times New Roman" w:hAnsi="Times New Roman" w:cs="Times New Roman"/>
          <w:color w:val="00000A"/>
          <w:sz w:val="28"/>
          <w:szCs w:val="28"/>
          <w:shd w:val="clear" w:color="auto" w:fill="FFFFFF"/>
        </w:rPr>
      </w:pPr>
      <w:r w:rsidRPr="0057160D">
        <w:rPr>
          <w:rFonts w:ascii="Times New Roman" w:hAnsi="Times New Roman" w:cs="Times New Roman"/>
          <w:sz w:val="28"/>
          <w:szCs w:val="28"/>
          <w:lang w:eastAsia="ru-RU"/>
        </w:rPr>
        <w:t>Также принимали участие в областном творческом Фестивале видеороликов «Читаем семьёй книги детских донских авторов</w:t>
      </w:r>
      <w:r w:rsidR="00B56F51" w:rsidRPr="0057160D">
        <w:rPr>
          <w:rFonts w:ascii="Times New Roman" w:hAnsi="Times New Roman" w:cs="Times New Roman"/>
          <w:sz w:val="28"/>
          <w:szCs w:val="28"/>
          <w:lang w:eastAsia="ru-RU"/>
        </w:rPr>
        <w:t>»</w:t>
      </w:r>
      <w:r w:rsidR="003B69A7" w:rsidRPr="0057160D">
        <w:rPr>
          <w:rFonts w:ascii="Times New Roman" w:hAnsi="Times New Roman" w:cs="Times New Roman"/>
          <w:sz w:val="28"/>
          <w:szCs w:val="28"/>
          <w:lang w:eastAsia="ru-RU"/>
        </w:rPr>
        <w:t>.</w:t>
      </w:r>
      <w:r w:rsidR="003B69A7" w:rsidRPr="0057160D">
        <w:rPr>
          <w:rFonts w:ascii="Times New Roman" w:hAnsi="Times New Roman" w:cs="Times New Roman"/>
          <w:b/>
          <w:color w:val="00000A"/>
          <w:sz w:val="28"/>
          <w:szCs w:val="28"/>
          <w:shd w:val="clear" w:color="auto" w:fill="FFFFFF"/>
        </w:rPr>
        <w:t xml:space="preserve"> </w:t>
      </w:r>
      <w:r w:rsidRPr="0057160D">
        <w:rPr>
          <w:rFonts w:ascii="Times New Roman" w:hAnsi="Times New Roman" w:cs="Times New Roman"/>
          <w:color w:val="00000A"/>
          <w:sz w:val="28"/>
          <w:szCs w:val="28"/>
          <w:shd w:val="clear" w:color="auto" w:fill="FFFFFF"/>
        </w:rPr>
        <w:t>Кувикова Милана стала победителем в конкурсе видеороликов с произведением П.Лебеденко «Петрусь-мальчонка русский»</w:t>
      </w:r>
      <w:r w:rsidR="00B978AC" w:rsidRPr="0057160D">
        <w:rPr>
          <w:rFonts w:ascii="Times New Roman" w:hAnsi="Times New Roman" w:cs="Times New Roman"/>
          <w:color w:val="00000A"/>
          <w:sz w:val="28"/>
          <w:szCs w:val="28"/>
          <w:shd w:val="clear" w:color="auto" w:fill="FFFFFF"/>
        </w:rPr>
        <w:t xml:space="preserve"> </w:t>
      </w:r>
      <w:r w:rsidR="00B978AC" w:rsidRPr="0057160D">
        <w:rPr>
          <w:rFonts w:ascii="Times New Roman" w:hAnsi="Times New Roman" w:cs="Times New Roman"/>
          <w:b/>
          <w:bCs/>
          <w:color w:val="00000A"/>
          <w:sz w:val="28"/>
          <w:szCs w:val="28"/>
          <w:shd w:val="clear" w:color="auto" w:fill="FFFFFF"/>
        </w:rPr>
        <w:t>(Приложение</w:t>
      </w:r>
      <w:r w:rsidR="00B56F51" w:rsidRPr="0057160D">
        <w:rPr>
          <w:rFonts w:ascii="Times New Roman" w:hAnsi="Times New Roman" w:cs="Times New Roman"/>
          <w:b/>
          <w:bCs/>
          <w:color w:val="00000A"/>
          <w:sz w:val="28"/>
          <w:szCs w:val="28"/>
          <w:shd w:val="clear" w:color="auto" w:fill="FFFFFF"/>
        </w:rPr>
        <w:t xml:space="preserve"> 2</w:t>
      </w:r>
      <w:r w:rsidR="00B978AC" w:rsidRPr="0057160D">
        <w:rPr>
          <w:rFonts w:ascii="Times New Roman" w:hAnsi="Times New Roman" w:cs="Times New Roman"/>
          <w:b/>
          <w:bCs/>
          <w:color w:val="00000A"/>
          <w:sz w:val="28"/>
          <w:szCs w:val="28"/>
          <w:shd w:val="clear" w:color="auto" w:fill="FFFFFF"/>
        </w:rPr>
        <w:t>)</w:t>
      </w:r>
      <w:r w:rsidR="00EE181B" w:rsidRPr="0057160D">
        <w:rPr>
          <w:rFonts w:ascii="Times New Roman" w:hAnsi="Times New Roman" w:cs="Times New Roman"/>
          <w:color w:val="00000A"/>
          <w:sz w:val="28"/>
          <w:szCs w:val="28"/>
          <w:shd w:val="clear" w:color="auto" w:fill="FFFFFF"/>
        </w:rPr>
        <w:t xml:space="preserve">, Фошкина Дарья заняла 2 место в областной конкурсной программе </w:t>
      </w:r>
      <w:bookmarkStart w:id="3" w:name="_Hlk161128421"/>
      <w:r w:rsidR="00EE181B" w:rsidRPr="0057160D">
        <w:rPr>
          <w:rFonts w:ascii="Times New Roman" w:hAnsi="Times New Roman" w:cs="Times New Roman"/>
          <w:color w:val="00000A"/>
          <w:sz w:val="28"/>
          <w:szCs w:val="28"/>
          <w:shd w:val="clear" w:color="auto" w:fill="FFFFFF"/>
        </w:rPr>
        <w:t>«ПРО_ДВИЖЕНИЕ» «Я пишу, а это значит…»  со стихотворением «Моя Россия»</w:t>
      </w:r>
      <w:r w:rsidR="005475E6" w:rsidRPr="0057160D">
        <w:rPr>
          <w:rFonts w:ascii="Times New Roman" w:hAnsi="Times New Roman" w:cs="Times New Roman"/>
          <w:color w:val="00000A"/>
          <w:sz w:val="28"/>
          <w:szCs w:val="28"/>
          <w:shd w:val="clear" w:color="auto" w:fill="FFFFFF"/>
        </w:rPr>
        <w:t xml:space="preserve"> </w:t>
      </w:r>
      <w:bookmarkEnd w:id="3"/>
      <w:r w:rsidR="00EE181B" w:rsidRPr="0057160D">
        <w:rPr>
          <w:rFonts w:ascii="Times New Roman" w:hAnsi="Times New Roman" w:cs="Times New Roman"/>
          <w:b/>
          <w:bCs/>
          <w:color w:val="00000A"/>
          <w:sz w:val="28"/>
          <w:szCs w:val="28"/>
          <w:shd w:val="clear" w:color="auto" w:fill="FFFFFF"/>
        </w:rPr>
        <w:t>(Приложение</w:t>
      </w:r>
      <w:r w:rsidR="005475E6" w:rsidRPr="0057160D">
        <w:rPr>
          <w:rFonts w:ascii="Times New Roman" w:hAnsi="Times New Roman" w:cs="Times New Roman"/>
          <w:b/>
          <w:bCs/>
          <w:color w:val="00000A"/>
          <w:sz w:val="28"/>
          <w:szCs w:val="28"/>
          <w:shd w:val="clear" w:color="auto" w:fill="FFFFFF"/>
        </w:rPr>
        <w:t xml:space="preserve"> 3</w:t>
      </w:r>
      <w:r w:rsidR="00EE181B" w:rsidRPr="0057160D">
        <w:rPr>
          <w:rFonts w:ascii="Times New Roman" w:hAnsi="Times New Roman" w:cs="Times New Roman"/>
          <w:b/>
          <w:bCs/>
          <w:color w:val="00000A"/>
          <w:sz w:val="28"/>
          <w:szCs w:val="28"/>
          <w:shd w:val="clear" w:color="auto" w:fill="FFFFFF"/>
        </w:rPr>
        <w:t>)</w:t>
      </w:r>
    </w:p>
    <w:p w:rsidR="00B978AC" w:rsidRPr="0057160D" w:rsidRDefault="003B69A7" w:rsidP="0057160D">
      <w:pPr>
        <w:pStyle w:val="a9"/>
        <w:spacing w:line="360" w:lineRule="auto"/>
        <w:ind w:firstLine="708"/>
        <w:contextualSpacing/>
        <w:jc w:val="both"/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  <w:r w:rsidRPr="0057160D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Опыт такой работы показал, что применение данной </w:t>
      </w:r>
      <w:r w:rsidRPr="0057160D">
        <w:rPr>
          <w:rStyle w:val="a5"/>
          <w:rFonts w:ascii="Times New Roman" w:hAnsi="Times New Roman" w:cs="Times New Roman"/>
          <w:b w:val="0"/>
          <w:color w:val="111111"/>
          <w:sz w:val="28"/>
          <w:szCs w:val="28"/>
          <w:bdr w:val="none" w:sz="0" w:space="0" w:color="auto" w:frame="1"/>
          <w:shd w:val="clear" w:color="auto" w:fill="FFFFFF"/>
        </w:rPr>
        <w:t>формы</w:t>
      </w:r>
      <w:r w:rsidRPr="0057160D">
        <w:rPr>
          <w:rFonts w:ascii="Times New Roman" w:hAnsi="Times New Roman" w:cs="Times New Roman"/>
          <w:b/>
          <w:color w:val="111111"/>
          <w:sz w:val="28"/>
          <w:szCs w:val="28"/>
          <w:shd w:val="clear" w:color="auto" w:fill="FFFFFF"/>
        </w:rPr>
        <w:t> </w:t>
      </w:r>
      <w:r w:rsidRPr="0057160D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работы с детьми оказывает положительное влияние на достижение качественных результатов в образовательной </w:t>
      </w:r>
      <w:r w:rsidRPr="0057160D">
        <w:rPr>
          <w:rStyle w:val="a5"/>
          <w:rFonts w:ascii="Times New Roman" w:hAnsi="Times New Roman" w:cs="Times New Roman"/>
          <w:b w:val="0"/>
          <w:color w:val="111111"/>
          <w:sz w:val="28"/>
          <w:szCs w:val="28"/>
          <w:bdr w:val="none" w:sz="0" w:space="0" w:color="auto" w:frame="1"/>
          <w:shd w:val="clear" w:color="auto" w:fill="FFFFFF"/>
        </w:rPr>
        <w:t>деятельности</w:t>
      </w:r>
      <w:r w:rsidRPr="0057160D">
        <w:rPr>
          <w:rFonts w:ascii="Times New Roman" w:hAnsi="Times New Roman" w:cs="Times New Roman"/>
          <w:b/>
          <w:color w:val="111111"/>
          <w:sz w:val="28"/>
          <w:szCs w:val="28"/>
          <w:shd w:val="clear" w:color="auto" w:fill="FFFFFF"/>
        </w:rPr>
        <w:t>,</w:t>
      </w:r>
      <w:r w:rsidRPr="0057160D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 что является актуальным в условиях реализации стандартов нового поколения.</w:t>
      </w:r>
      <w:r w:rsidRPr="0057160D">
        <w:rPr>
          <w:rStyle w:val="c5"/>
          <w:rFonts w:ascii="Times New Roman" w:hAnsi="Times New Roman" w:cs="Times New Roman"/>
          <w:color w:val="00000A"/>
          <w:sz w:val="28"/>
          <w:szCs w:val="28"/>
          <w:shd w:val="clear" w:color="auto" w:fill="FFFFFF"/>
        </w:rPr>
        <w:t xml:space="preserve"> </w:t>
      </w:r>
      <w:r w:rsidRPr="0057160D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Ребятам очень нравятся такие мероприятия, они становятся раскрепощёнными, не боятся выступать перед аудиторией, проявляя свои артистические способности.</w:t>
      </w:r>
      <w:r w:rsidR="00B978AC" w:rsidRPr="0057160D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 </w:t>
      </w:r>
    </w:p>
    <w:p w:rsidR="003B69A7" w:rsidRPr="0057160D" w:rsidRDefault="003B69A7" w:rsidP="0057160D">
      <w:pPr>
        <w:pStyle w:val="a9"/>
        <w:spacing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57160D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 Разнообразные впечатления, полученные ребенком, утверждают его в том, что он может показать свои возможности.</w:t>
      </w:r>
      <w:r w:rsidRPr="0057160D">
        <w:rPr>
          <w:rFonts w:ascii="Times New Roman" w:hAnsi="Times New Roman" w:cs="Times New Roman"/>
          <w:sz w:val="28"/>
          <w:szCs w:val="28"/>
          <w:lang w:eastAsia="ru-RU"/>
        </w:rPr>
        <w:t xml:space="preserve"> Особенно заметно это в выступлениях детей на утренниках, участиях в конкурсах чтецов, в исполнении ролей </w:t>
      </w:r>
      <w:r w:rsidR="005C7A04" w:rsidRPr="0057160D">
        <w:rPr>
          <w:rFonts w:ascii="Times New Roman" w:hAnsi="Times New Roman" w:cs="Times New Roman"/>
          <w:sz w:val="28"/>
          <w:szCs w:val="28"/>
          <w:lang w:eastAsia="ru-RU"/>
        </w:rPr>
        <w:t xml:space="preserve">в театрализованном кукольном театре </w:t>
      </w:r>
      <w:r w:rsidR="00555718">
        <w:rPr>
          <w:rFonts w:ascii="Times New Roman" w:hAnsi="Times New Roman" w:cs="Times New Roman"/>
          <w:sz w:val="28"/>
          <w:szCs w:val="28"/>
          <w:lang w:eastAsia="ru-RU"/>
        </w:rPr>
        <w:t>(</w:t>
      </w:r>
      <w:r w:rsidR="005C7A04" w:rsidRPr="0057160D">
        <w:rPr>
          <w:rFonts w:ascii="Times New Roman" w:hAnsi="Times New Roman" w:cs="Times New Roman"/>
          <w:sz w:val="28"/>
          <w:szCs w:val="28"/>
          <w:lang w:eastAsia="ru-RU"/>
        </w:rPr>
        <w:t>сказка на новый лад</w:t>
      </w:r>
      <w:r w:rsidR="00555718">
        <w:rPr>
          <w:rFonts w:ascii="Times New Roman" w:hAnsi="Times New Roman" w:cs="Times New Roman"/>
          <w:sz w:val="28"/>
          <w:szCs w:val="28"/>
          <w:lang w:eastAsia="ru-RU"/>
        </w:rPr>
        <w:t>)</w:t>
      </w:r>
      <w:r w:rsidR="005C7A04" w:rsidRPr="0057160D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B978AC" w:rsidRPr="0057160D">
        <w:rPr>
          <w:rFonts w:ascii="Times New Roman" w:hAnsi="Times New Roman" w:cs="Times New Roman"/>
          <w:sz w:val="28"/>
          <w:szCs w:val="28"/>
          <w:lang w:eastAsia="ru-RU"/>
        </w:rPr>
        <w:t>«</w:t>
      </w:r>
      <w:r w:rsidR="005C7A04" w:rsidRPr="0057160D">
        <w:rPr>
          <w:rFonts w:ascii="Times New Roman" w:hAnsi="Times New Roman" w:cs="Times New Roman"/>
          <w:sz w:val="28"/>
          <w:szCs w:val="28"/>
          <w:lang w:eastAsia="ru-RU"/>
        </w:rPr>
        <w:t>Приключения Колобка под Новый год</w:t>
      </w:r>
      <w:r w:rsidR="00B978AC" w:rsidRPr="0057160D">
        <w:rPr>
          <w:rFonts w:ascii="Times New Roman" w:hAnsi="Times New Roman" w:cs="Times New Roman"/>
          <w:sz w:val="28"/>
          <w:szCs w:val="28"/>
          <w:lang w:eastAsia="ru-RU"/>
        </w:rPr>
        <w:t>» на новогоднем утреннике в приюте «Огонек»</w:t>
      </w:r>
      <w:r w:rsidRPr="0057160D">
        <w:rPr>
          <w:rFonts w:ascii="Times New Roman" w:hAnsi="Times New Roman" w:cs="Times New Roman"/>
          <w:sz w:val="28"/>
          <w:szCs w:val="28"/>
          <w:lang w:eastAsia="ru-RU"/>
        </w:rPr>
        <w:t>.</w:t>
      </w:r>
      <w:r w:rsidR="003F603C" w:rsidRPr="0057160D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5C7A04" w:rsidRPr="0057160D">
        <w:rPr>
          <w:rFonts w:ascii="Times New Roman" w:hAnsi="Times New Roman" w:cs="Times New Roman"/>
          <w:sz w:val="28"/>
          <w:szCs w:val="28"/>
          <w:lang w:eastAsia="ru-RU"/>
        </w:rPr>
        <w:t>Новогодний спектакль «Волк и семеро козлят»</w:t>
      </w:r>
      <w:r w:rsidR="00B978AC" w:rsidRPr="0057160D">
        <w:rPr>
          <w:rFonts w:ascii="Times New Roman" w:hAnsi="Times New Roman" w:cs="Times New Roman"/>
          <w:sz w:val="28"/>
          <w:szCs w:val="28"/>
          <w:lang w:eastAsia="ru-RU"/>
        </w:rPr>
        <w:t>.</w:t>
      </w:r>
      <w:r w:rsidR="005C7A04" w:rsidRPr="0057160D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5C7A04" w:rsidRPr="0057160D">
        <w:rPr>
          <w:rFonts w:ascii="Times New Roman" w:hAnsi="Times New Roman" w:cs="Times New Roman"/>
          <w:b/>
          <w:sz w:val="28"/>
          <w:szCs w:val="28"/>
          <w:lang w:eastAsia="ru-RU"/>
        </w:rPr>
        <w:t>(Приложение  4)</w:t>
      </w:r>
    </w:p>
    <w:p w:rsidR="00F154F7" w:rsidRPr="0057160D" w:rsidRDefault="00F24FBC" w:rsidP="0057160D">
      <w:pPr>
        <w:pStyle w:val="c1c7"/>
        <w:spacing w:before="0" w:beforeAutospacing="0" w:after="0" w:afterAutospacing="0" w:line="360" w:lineRule="auto"/>
        <w:ind w:firstLine="709"/>
        <w:contextualSpacing/>
        <w:jc w:val="both"/>
        <w:rPr>
          <w:color w:val="000000"/>
          <w:sz w:val="28"/>
          <w:szCs w:val="28"/>
          <w:shd w:val="clear" w:color="auto" w:fill="FFFFFF"/>
        </w:rPr>
      </w:pPr>
      <w:r w:rsidRPr="0057160D">
        <w:rPr>
          <w:color w:val="000000"/>
          <w:sz w:val="28"/>
          <w:szCs w:val="28"/>
          <w:shd w:val="clear" w:color="auto" w:fill="FFFFFF"/>
        </w:rPr>
        <w:t>В любой профессии, в любом труде творческая способность является основой движения вперед. Уроки</w:t>
      </w:r>
      <w:r w:rsidR="004B3841" w:rsidRPr="0057160D">
        <w:rPr>
          <w:color w:val="000000"/>
          <w:sz w:val="28"/>
          <w:szCs w:val="28"/>
          <w:shd w:val="clear" w:color="auto" w:fill="FFFFFF"/>
        </w:rPr>
        <w:t xml:space="preserve"> </w:t>
      </w:r>
      <w:r w:rsidRPr="0057160D">
        <w:rPr>
          <w:color w:val="000000"/>
          <w:sz w:val="28"/>
          <w:szCs w:val="28"/>
          <w:shd w:val="clear" w:color="auto" w:fill="FFFFFF"/>
        </w:rPr>
        <w:t xml:space="preserve">искусства таят в себе огромный творческий потенциал. Занятия дают много возможностей для самовыражения и развития способностей. В системе обучения и воспитания учащихся образовательной школы большое значение имеют уроки изобразительного искусства. В комплексе с другими учебными предметами они оказывают заметное развивающее воздействие на ребенка. Это способность воспринимать, чувствовать, понимать прекрасное в жизни, в искусстве, стремление самому создать прекрасное, оценивать красивое в окружающих предметах. </w:t>
      </w:r>
      <w:r w:rsidRPr="0057160D">
        <w:rPr>
          <w:color w:val="000000"/>
          <w:sz w:val="28"/>
          <w:szCs w:val="28"/>
          <w:shd w:val="clear" w:color="auto" w:fill="FFFFFF"/>
        </w:rPr>
        <w:lastRenderedPageBreak/>
        <w:t>Эмоционально-положительное решение к творчеству способствует успешному решению воспитательных задач на уроках изобразительного искусства.</w:t>
      </w:r>
    </w:p>
    <w:p w:rsidR="004B3841" w:rsidRPr="0057160D" w:rsidRDefault="004B3841" w:rsidP="0057160D">
      <w:pPr>
        <w:pStyle w:val="c1c7"/>
        <w:spacing w:before="0" w:beforeAutospacing="0" w:after="0" w:afterAutospacing="0" w:line="360" w:lineRule="auto"/>
        <w:ind w:firstLine="709"/>
        <w:contextualSpacing/>
        <w:jc w:val="both"/>
        <w:rPr>
          <w:color w:val="000000"/>
          <w:sz w:val="28"/>
          <w:szCs w:val="28"/>
          <w:shd w:val="clear" w:color="auto" w:fill="FFFFFF"/>
        </w:rPr>
      </w:pPr>
      <w:r w:rsidRPr="0057160D">
        <w:rPr>
          <w:color w:val="000000"/>
          <w:sz w:val="28"/>
          <w:szCs w:val="28"/>
          <w:shd w:val="clear" w:color="auto" w:fill="FFFFFF"/>
        </w:rPr>
        <w:t>Каждый  ребенок уникален и талантлив - это целый мир нереализованных возможностей. Задача учителя заключается в  том, чтобы раскрыть эти таланты, создать условия для творческой реализации ребенка.</w:t>
      </w:r>
    </w:p>
    <w:p w:rsidR="004B3841" w:rsidRPr="0057160D" w:rsidRDefault="004B3841" w:rsidP="0057160D">
      <w:pPr>
        <w:pStyle w:val="c1c7"/>
        <w:spacing w:before="0" w:beforeAutospacing="0" w:after="0" w:afterAutospacing="0" w:line="360" w:lineRule="auto"/>
        <w:ind w:firstLine="709"/>
        <w:contextualSpacing/>
        <w:jc w:val="both"/>
        <w:rPr>
          <w:sz w:val="28"/>
          <w:szCs w:val="28"/>
        </w:rPr>
      </w:pPr>
      <w:r w:rsidRPr="0057160D">
        <w:rPr>
          <w:sz w:val="28"/>
          <w:szCs w:val="28"/>
        </w:rPr>
        <w:t xml:space="preserve">Основной акцент в </w:t>
      </w:r>
      <w:proofErr w:type="gramStart"/>
      <w:r w:rsidRPr="0057160D">
        <w:rPr>
          <w:sz w:val="28"/>
          <w:szCs w:val="28"/>
        </w:rPr>
        <w:t>преподавании  ИЗО</w:t>
      </w:r>
      <w:proofErr w:type="gramEnd"/>
      <w:r w:rsidRPr="0057160D">
        <w:rPr>
          <w:sz w:val="28"/>
          <w:szCs w:val="28"/>
        </w:rPr>
        <w:t xml:space="preserve"> был направлен, в основном, на обучение графическим навыкам, работе цветом, композиционному построению. Меня же волновало больше духовно-нравственная сторона предмета ИЗО. Было важно уделить внимание таким вопросам: «Для чего нужно создавать графические живописные работы? Только ли для совершенствования работы руки и глаза?» Духовно-нравственное воспитание – один из важнейших компонентов в современной школе.</w:t>
      </w:r>
      <w:r w:rsidR="006426CF" w:rsidRPr="0057160D">
        <w:rPr>
          <w:sz w:val="28"/>
          <w:szCs w:val="28"/>
        </w:rPr>
        <w:t xml:space="preserve"> В своей программе по ИЗО я уделила большое внимание темам христианских праздников, дающим благодатный материал для решения задач духовно-нравственного воспитания.</w:t>
      </w:r>
      <w:r w:rsidR="008E154D" w:rsidRPr="0057160D">
        <w:rPr>
          <w:sz w:val="28"/>
          <w:szCs w:val="28"/>
        </w:rPr>
        <w:t xml:space="preserve"> </w:t>
      </w:r>
      <w:r w:rsidR="006426CF" w:rsidRPr="0057160D">
        <w:rPr>
          <w:sz w:val="28"/>
          <w:szCs w:val="28"/>
        </w:rPr>
        <w:t>Глубокий смысл и значение в жизни человека таких праздников как Рождество Христово, Вербное воскресенье, Пасха, Благовещение</w:t>
      </w:r>
      <w:r w:rsidR="007C7959" w:rsidRPr="0057160D">
        <w:rPr>
          <w:sz w:val="28"/>
          <w:szCs w:val="28"/>
        </w:rPr>
        <w:t xml:space="preserve">. </w:t>
      </w:r>
      <w:r w:rsidR="006426CF" w:rsidRPr="0057160D">
        <w:rPr>
          <w:sz w:val="28"/>
          <w:szCs w:val="28"/>
        </w:rPr>
        <w:t xml:space="preserve">Учащиеся принимали участие на муниципальном </w:t>
      </w:r>
      <w:r w:rsidR="004F0A93" w:rsidRPr="0057160D">
        <w:rPr>
          <w:sz w:val="28"/>
          <w:szCs w:val="28"/>
        </w:rPr>
        <w:t>уровне</w:t>
      </w:r>
      <w:r w:rsidR="006426CF" w:rsidRPr="0057160D">
        <w:rPr>
          <w:sz w:val="28"/>
          <w:szCs w:val="28"/>
        </w:rPr>
        <w:t xml:space="preserve"> в Международном  конкурсе детского творчества «Красота Божьего мира»</w:t>
      </w:r>
      <w:r w:rsidR="0047541F" w:rsidRPr="0057160D">
        <w:rPr>
          <w:b/>
          <w:bCs/>
          <w:sz w:val="28"/>
          <w:szCs w:val="28"/>
        </w:rPr>
        <w:t xml:space="preserve">, </w:t>
      </w:r>
      <w:r w:rsidR="0047541F" w:rsidRPr="0057160D">
        <w:rPr>
          <w:bCs/>
          <w:sz w:val="28"/>
          <w:szCs w:val="28"/>
        </w:rPr>
        <w:t xml:space="preserve">в муниципальном конкурсе детских рисунков </w:t>
      </w:r>
      <w:r w:rsidR="00555718">
        <w:rPr>
          <w:bCs/>
          <w:sz w:val="28"/>
          <w:szCs w:val="28"/>
        </w:rPr>
        <w:t>«</w:t>
      </w:r>
      <w:r w:rsidR="0047541F" w:rsidRPr="0057160D">
        <w:rPr>
          <w:bCs/>
          <w:sz w:val="28"/>
          <w:szCs w:val="28"/>
        </w:rPr>
        <w:t>Свет родных сердец»</w:t>
      </w:r>
      <w:r w:rsidR="0047541F" w:rsidRPr="0057160D">
        <w:rPr>
          <w:b/>
          <w:bCs/>
          <w:sz w:val="28"/>
          <w:szCs w:val="28"/>
        </w:rPr>
        <w:t xml:space="preserve"> </w:t>
      </w:r>
      <w:r w:rsidR="007C7959" w:rsidRPr="0057160D">
        <w:rPr>
          <w:b/>
          <w:bCs/>
          <w:sz w:val="28"/>
          <w:szCs w:val="28"/>
        </w:rPr>
        <w:t>(Приложение 5)</w:t>
      </w:r>
      <w:r w:rsidR="006426CF" w:rsidRPr="0057160D">
        <w:rPr>
          <w:sz w:val="28"/>
          <w:szCs w:val="28"/>
        </w:rPr>
        <w:t>,</w:t>
      </w:r>
      <w:r w:rsidR="007C7959" w:rsidRPr="0057160D">
        <w:rPr>
          <w:sz w:val="28"/>
          <w:szCs w:val="28"/>
        </w:rPr>
        <w:t xml:space="preserve"> </w:t>
      </w:r>
      <w:r w:rsidR="006426CF" w:rsidRPr="0057160D">
        <w:rPr>
          <w:sz w:val="28"/>
          <w:szCs w:val="28"/>
        </w:rPr>
        <w:t>в Международном  конкурсе декоративно-прикладного творчества «Пасхальное яйцо»</w:t>
      </w:r>
      <w:r w:rsidR="008E154D" w:rsidRPr="0057160D">
        <w:rPr>
          <w:sz w:val="28"/>
          <w:szCs w:val="28"/>
        </w:rPr>
        <w:t>,</w:t>
      </w:r>
      <w:r w:rsidR="009B364E" w:rsidRPr="0057160D">
        <w:rPr>
          <w:sz w:val="28"/>
          <w:szCs w:val="28"/>
        </w:rPr>
        <w:t xml:space="preserve"> </w:t>
      </w:r>
      <w:r w:rsidR="006426CF" w:rsidRPr="0057160D">
        <w:rPr>
          <w:sz w:val="28"/>
          <w:szCs w:val="28"/>
        </w:rPr>
        <w:t>в которых заняли призовые места.</w:t>
      </w:r>
      <w:r w:rsidR="000F551F">
        <w:rPr>
          <w:sz w:val="28"/>
          <w:szCs w:val="28"/>
        </w:rPr>
        <w:t xml:space="preserve"> </w:t>
      </w:r>
      <w:r w:rsidR="000F551F">
        <w:rPr>
          <w:b/>
          <w:bCs/>
          <w:sz w:val="28"/>
          <w:szCs w:val="28"/>
        </w:rPr>
        <w:t>(</w:t>
      </w:r>
      <w:r w:rsidR="006426CF" w:rsidRPr="0057160D">
        <w:rPr>
          <w:b/>
          <w:bCs/>
          <w:sz w:val="28"/>
          <w:szCs w:val="28"/>
        </w:rPr>
        <w:t xml:space="preserve">Приложение </w:t>
      </w:r>
      <w:r w:rsidR="007C7959" w:rsidRPr="0057160D">
        <w:rPr>
          <w:b/>
          <w:bCs/>
          <w:sz w:val="28"/>
          <w:szCs w:val="28"/>
        </w:rPr>
        <w:t>6</w:t>
      </w:r>
      <w:r w:rsidR="006426CF" w:rsidRPr="0057160D">
        <w:rPr>
          <w:b/>
          <w:bCs/>
          <w:sz w:val="28"/>
          <w:szCs w:val="28"/>
        </w:rPr>
        <w:t>)</w:t>
      </w:r>
    </w:p>
    <w:p w:rsidR="007C7959" w:rsidRPr="0057160D" w:rsidRDefault="009B364E" w:rsidP="0057160D">
      <w:pPr>
        <w:shd w:val="clear" w:color="auto" w:fill="FFFFFF"/>
        <w:spacing w:after="100" w:afterAutospacing="1" w:line="360" w:lineRule="auto"/>
        <w:contextualSpacing/>
        <w:jc w:val="both"/>
        <w:rPr>
          <w:color w:val="000000"/>
          <w:sz w:val="28"/>
          <w:szCs w:val="28"/>
        </w:rPr>
      </w:pPr>
      <w:r w:rsidRPr="0057160D">
        <w:rPr>
          <w:sz w:val="28"/>
          <w:szCs w:val="28"/>
        </w:rPr>
        <w:t xml:space="preserve">  </w:t>
      </w:r>
      <w:r w:rsidR="00701B5F" w:rsidRPr="0057160D">
        <w:rPr>
          <w:sz w:val="28"/>
          <w:szCs w:val="28"/>
        </w:rPr>
        <w:t xml:space="preserve">    </w:t>
      </w:r>
      <w:r w:rsidRPr="0057160D">
        <w:rPr>
          <w:sz w:val="28"/>
          <w:szCs w:val="28"/>
        </w:rPr>
        <w:t xml:space="preserve">Патриотическое воспитание является частью духовного воспитания. Классные часы: </w:t>
      </w:r>
      <w:r w:rsidRPr="0057160D">
        <w:rPr>
          <w:bCs/>
          <w:sz w:val="28"/>
          <w:szCs w:val="28"/>
        </w:rPr>
        <w:t xml:space="preserve">«День народного единства», </w:t>
      </w:r>
      <w:r w:rsidRPr="0057160D">
        <w:rPr>
          <w:sz w:val="28"/>
          <w:szCs w:val="28"/>
        </w:rPr>
        <w:t>Классный час посвященный Дню конституции «Урок России»</w:t>
      </w:r>
      <w:r w:rsidRPr="0057160D">
        <w:rPr>
          <w:bCs/>
          <w:sz w:val="28"/>
          <w:szCs w:val="28"/>
        </w:rPr>
        <w:t>,</w:t>
      </w:r>
      <w:r w:rsidRPr="0057160D">
        <w:rPr>
          <w:sz w:val="28"/>
          <w:szCs w:val="28"/>
        </w:rPr>
        <w:t xml:space="preserve"> «День освобождения родного посёлка», посещение  </w:t>
      </w:r>
      <w:bookmarkStart w:id="4" w:name="_Hlk161137904"/>
      <w:r w:rsidRPr="0057160D">
        <w:rPr>
          <w:sz w:val="28"/>
          <w:szCs w:val="28"/>
        </w:rPr>
        <w:t>школьной музейной экспозиции «Земной поклон творцам Победы»</w:t>
      </w:r>
      <w:bookmarkEnd w:id="4"/>
      <w:r w:rsidRPr="0057160D">
        <w:rPr>
          <w:sz w:val="28"/>
          <w:szCs w:val="28"/>
        </w:rPr>
        <w:t xml:space="preserve"> </w:t>
      </w:r>
      <w:r w:rsidRPr="0057160D">
        <w:rPr>
          <w:b/>
          <w:bCs/>
          <w:sz w:val="28"/>
          <w:szCs w:val="28"/>
        </w:rPr>
        <w:t>(</w:t>
      </w:r>
      <w:bookmarkStart w:id="5" w:name="_Hlk161137790"/>
      <w:r w:rsidRPr="0057160D">
        <w:rPr>
          <w:b/>
          <w:bCs/>
          <w:sz w:val="28"/>
          <w:szCs w:val="28"/>
        </w:rPr>
        <w:t xml:space="preserve">Приложение </w:t>
      </w:r>
      <w:r w:rsidR="007C7959" w:rsidRPr="0057160D">
        <w:rPr>
          <w:b/>
          <w:bCs/>
          <w:sz w:val="28"/>
          <w:szCs w:val="28"/>
        </w:rPr>
        <w:t>7</w:t>
      </w:r>
      <w:bookmarkEnd w:id="5"/>
      <w:r w:rsidRPr="0057160D">
        <w:rPr>
          <w:b/>
          <w:bCs/>
          <w:sz w:val="28"/>
          <w:szCs w:val="28"/>
        </w:rPr>
        <w:t>),</w:t>
      </w:r>
      <w:r w:rsidRPr="0057160D">
        <w:rPr>
          <w:sz w:val="28"/>
          <w:szCs w:val="28"/>
        </w:rPr>
        <w:t xml:space="preserve"> смотр строя и песни посвящённые "Дню Победы", </w:t>
      </w:r>
      <w:r w:rsidR="00FC4C5D" w:rsidRPr="0057160D">
        <w:rPr>
          <w:color w:val="000000"/>
          <w:sz w:val="28"/>
          <w:szCs w:val="28"/>
        </w:rPr>
        <w:t xml:space="preserve">активное участие учащиеся приняли в </w:t>
      </w:r>
      <w:bookmarkStart w:id="6" w:name="_Hlk161140194"/>
      <w:r w:rsidR="00FC4C5D" w:rsidRPr="0057160D">
        <w:rPr>
          <w:color w:val="000000"/>
          <w:sz w:val="28"/>
          <w:szCs w:val="28"/>
        </w:rPr>
        <w:t xml:space="preserve">акции «Классика Победы» и «Песни Победы» с песней «ВСЕ О ТОЙ ВЕСНЕ…» </w:t>
      </w:r>
      <w:bookmarkEnd w:id="6"/>
      <w:r w:rsidR="007C7959" w:rsidRPr="0057160D">
        <w:rPr>
          <w:b/>
          <w:bCs/>
          <w:sz w:val="28"/>
          <w:szCs w:val="28"/>
        </w:rPr>
        <w:t>(</w:t>
      </w:r>
      <w:bookmarkStart w:id="7" w:name="_Hlk161138111"/>
      <w:r w:rsidR="007C7959" w:rsidRPr="0057160D">
        <w:rPr>
          <w:b/>
          <w:bCs/>
          <w:sz w:val="28"/>
          <w:szCs w:val="28"/>
        </w:rPr>
        <w:t>Приложение 8</w:t>
      </w:r>
      <w:bookmarkEnd w:id="7"/>
      <w:r w:rsidR="007C7959" w:rsidRPr="0057160D">
        <w:rPr>
          <w:b/>
          <w:bCs/>
          <w:sz w:val="28"/>
          <w:szCs w:val="28"/>
        </w:rPr>
        <w:t>)</w:t>
      </w:r>
    </w:p>
    <w:p w:rsidR="003F603C" w:rsidRPr="0057160D" w:rsidRDefault="007C7959" w:rsidP="0057160D">
      <w:pPr>
        <w:spacing w:line="360" w:lineRule="auto"/>
        <w:contextualSpacing/>
        <w:jc w:val="both"/>
        <w:rPr>
          <w:b/>
          <w:bCs/>
          <w:i/>
          <w:iCs/>
          <w:sz w:val="28"/>
          <w:szCs w:val="28"/>
        </w:rPr>
      </w:pPr>
      <w:r w:rsidRPr="0057160D">
        <w:rPr>
          <w:sz w:val="28"/>
          <w:szCs w:val="28"/>
        </w:rPr>
        <w:lastRenderedPageBreak/>
        <w:t xml:space="preserve">      </w:t>
      </w:r>
      <w:r w:rsidR="009B364E" w:rsidRPr="0057160D">
        <w:rPr>
          <w:sz w:val="28"/>
          <w:szCs w:val="28"/>
        </w:rPr>
        <w:t>Патриотическое воспитание позволяет воспитывать у ребят уважение к Родине, стремление быть похожими на выдающихся людей, а также желание делать добрые полезные дела</w:t>
      </w:r>
      <w:r w:rsidR="009B364E" w:rsidRPr="0057160D">
        <w:rPr>
          <w:b/>
          <w:bCs/>
          <w:i/>
          <w:iCs/>
          <w:sz w:val="28"/>
          <w:szCs w:val="28"/>
        </w:rPr>
        <w:t>.</w:t>
      </w:r>
    </w:p>
    <w:p w:rsidR="003F603C" w:rsidRPr="0057160D" w:rsidRDefault="00701B5F" w:rsidP="0057160D">
      <w:pPr>
        <w:spacing w:line="360" w:lineRule="auto"/>
        <w:contextualSpacing/>
        <w:jc w:val="both"/>
        <w:rPr>
          <w:sz w:val="28"/>
          <w:szCs w:val="28"/>
        </w:rPr>
      </w:pPr>
      <w:r w:rsidRPr="0057160D">
        <w:rPr>
          <w:color w:val="000000"/>
          <w:sz w:val="28"/>
          <w:szCs w:val="28"/>
        </w:rPr>
        <w:t xml:space="preserve"> </w:t>
      </w:r>
      <w:r w:rsidR="003F603C" w:rsidRPr="0057160D">
        <w:rPr>
          <w:color w:val="000000"/>
          <w:sz w:val="28"/>
          <w:szCs w:val="28"/>
        </w:rPr>
        <w:t xml:space="preserve">      </w:t>
      </w:r>
      <w:r w:rsidR="009D6F57" w:rsidRPr="0057160D">
        <w:rPr>
          <w:color w:val="000000"/>
          <w:sz w:val="28"/>
          <w:szCs w:val="28"/>
        </w:rPr>
        <w:t>В рамках празднования 800-летия А. Нев</w:t>
      </w:r>
      <w:r w:rsidR="003F603C" w:rsidRPr="0057160D">
        <w:rPr>
          <w:color w:val="000000"/>
          <w:sz w:val="28"/>
          <w:szCs w:val="28"/>
        </w:rPr>
        <w:t xml:space="preserve">ского  прошел открытый классный </w:t>
      </w:r>
      <w:r w:rsidR="009D6F57" w:rsidRPr="0057160D">
        <w:rPr>
          <w:color w:val="000000"/>
          <w:sz w:val="28"/>
          <w:szCs w:val="28"/>
        </w:rPr>
        <w:t>час </w:t>
      </w:r>
      <w:r w:rsidR="003F603C" w:rsidRPr="0057160D">
        <w:rPr>
          <w:b/>
          <w:bCs/>
          <w:kern w:val="36"/>
          <w:sz w:val="28"/>
          <w:szCs w:val="28"/>
        </w:rPr>
        <w:t>«Александр Невский – князь, покрытый воинской славой».</w:t>
      </w:r>
    </w:p>
    <w:p w:rsidR="009D6F57" w:rsidRPr="0057160D" w:rsidRDefault="009D6F57" w:rsidP="0057160D">
      <w:pPr>
        <w:shd w:val="clear" w:color="auto" w:fill="FFFFFF"/>
        <w:spacing w:after="100" w:afterAutospacing="1" w:line="360" w:lineRule="auto"/>
        <w:contextualSpacing/>
        <w:jc w:val="both"/>
        <w:rPr>
          <w:color w:val="000000"/>
          <w:sz w:val="28"/>
          <w:szCs w:val="28"/>
          <w:shd w:val="clear" w:color="auto" w:fill="FFFFFF"/>
        </w:rPr>
      </w:pPr>
      <w:r w:rsidRPr="0057160D">
        <w:rPr>
          <w:color w:val="000000"/>
          <w:sz w:val="28"/>
          <w:szCs w:val="28"/>
          <w:shd w:val="clear" w:color="auto" w:fill="FFFFFF"/>
        </w:rPr>
        <w:t xml:space="preserve">Ребята познакомились с личностью великого полководца, каким было его детство. Как отец готовил его к княжению и будущим военным подвигам. Так же дети узнали о победах Александра в Невской битве 1240 года и Ледовом побоище 1242 года. </w:t>
      </w:r>
      <w:r w:rsidRPr="0057160D">
        <w:rPr>
          <w:b/>
          <w:bCs/>
          <w:color w:val="000000"/>
          <w:sz w:val="28"/>
          <w:szCs w:val="28"/>
          <w:shd w:val="clear" w:color="auto" w:fill="FFFFFF"/>
        </w:rPr>
        <w:t xml:space="preserve">(Приложение  </w:t>
      </w:r>
      <w:r w:rsidR="007C7959" w:rsidRPr="0057160D">
        <w:rPr>
          <w:b/>
          <w:bCs/>
          <w:color w:val="000000"/>
          <w:sz w:val="28"/>
          <w:szCs w:val="28"/>
          <w:shd w:val="clear" w:color="auto" w:fill="FFFFFF"/>
        </w:rPr>
        <w:t>9</w:t>
      </w:r>
      <w:r w:rsidR="00FC4C5D" w:rsidRPr="0057160D">
        <w:rPr>
          <w:b/>
          <w:bCs/>
          <w:color w:val="000000"/>
          <w:sz w:val="28"/>
          <w:szCs w:val="28"/>
          <w:shd w:val="clear" w:color="auto" w:fill="FFFFFF"/>
        </w:rPr>
        <w:t>,10</w:t>
      </w:r>
      <w:r w:rsidRPr="0057160D">
        <w:rPr>
          <w:b/>
          <w:bCs/>
          <w:color w:val="000000"/>
          <w:sz w:val="28"/>
          <w:szCs w:val="28"/>
          <w:shd w:val="clear" w:color="auto" w:fill="FFFFFF"/>
        </w:rPr>
        <w:t>)</w:t>
      </w:r>
    </w:p>
    <w:p w:rsidR="00072365" w:rsidRDefault="00701B5F" w:rsidP="0057160D">
      <w:pPr>
        <w:shd w:val="clear" w:color="auto" w:fill="FFFFFF"/>
        <w:spacing w:after="100" w:afterAutospacing="1" w:line="360" w:lineRule="auto"/>
        <w:contextualSpacing/>
        <w:jc w:val="both"/>
        <w:rPr>
          <w:color w:val="000000" w:themeColor="text1"/>
          <w:sz w:val="28"/>
          <w:szCs w:val="28"/>
          <w:shd w:val="clear" w:color="auto" w:fill="FFFFFF"/>
        </w:rPr>
      </w:pPr>
      <w:r w:rsidRPr="0057160D">
        <w:rPr>
          <w:color w:val="000000" w:themeColor="text1"/>
          <w:sz w:val="28"/>
          <w:szCs w:val="28"/>
          <w:shd w:val="clear" w:color="auto" w:fill="FFFFFF"/>
        </w:rPr>
        <w:t xml:space="preserve">      </w:t>
      </w:r>
      <w:r w:rsidR="008A1DD8" w:rsidRPr="0057160D">
        <w:rPr>
          <w:color w:val="000000" w:themeColor="text1"/>
          <w:sz w:val="28"/>
          <w:szCs w:val="28"/>
          <w:shd w:val="clear" w:color="auto" w:fill="FFFFFF"/>
        </w:rPr>
        <w:t xml:space="preserve">Петросянц Арина стала </w:t>
      </w:r>
      <w:r w:rsidR="003F603C" w:rsidRPr="0057160D">
        <w:rPr>
          <w:color w:val="000000" w:themeColor="text1"/>
          <w:sz w:val="28"/>
          <w:szCs w:val="28"/>
          <w:shd w:val="clear" w:color="auto" w:fill="FFFFFF"/>
        </w:rPr>
        <w:t>призёром</w:t>
      </w:r>
      <w:r w:rsidR="008A1DD8" w:rsidRPr="0057160D">
        <w:rPr>
          <w:color w:val="000000" w:themeColor="text1"/>
          <w:sz w:val="28"/>
          <w:szCs w:val="28"/>
          <w:shd w:val="clear" w:color="auto" w:fill="FFFFFF"/>
        </w:rPr>
        <w:t xml:space="preserve"> в Муниципальном</w:t>
      </w:r>
      <w:r w:rsidR="009D6F57" w:rsidRPr="0057160D">
        <w:rPr>
          <w:color w:val="000000" w:themeColor="text1"/>
          <w:sz w:val="28"/>
          <w:szCs w:val="28"/>
          <w:shd w:val="clear" w:color="auto" w:fill="FFFFFF"/>
        </w:rPr>
        <w:t xml:space="preserve"> этап</w:t>
      </w:r>
      <w:r w:rsidR="008A1DD8" w:rsidRPr="0057160D">
        <w:rPr>
          <w:color w:val="000000" w:themeColor="text1"/>
          <w:sz w:val="28"/>
          <w:szCs w:val="28"/>
          <w:shd w:val="clear" w:color="auto" w:fill="FFFFFF"/>
        </w:rPr>
        <w:t>е</w:t>
      </w:r>
      <w:r w:rsidR="009D6F57" w:rsidRPr="0057160D">
        <w:rPr>
          <w:color w:val="000000" w:themeColor="text1"/>
          <w:sz w:val="28"/>
          <w:szCs w:val="28"/>
          <w:shd w:val="clear" w:color="auto" w:fill="FFFFFF"/>
        </w:rPr>
        <w:t> открытого смотра-фестиваля «Служение Отечеству от атамана Платова до наших дней», посвященного 270-летию со дня рождения М.И. Платова в номинации познавательные видеоролики «Слава Платову герою!». Работ</w:t>
      </w:r>
      <w:r w:rsidR="00FC4C5D" w:rsidRPr="0057160D">
        <w:rPr>
          <w:color w:val="000000" w:themeColor="text1"/>
          <w:sz w:val="28"/>
          <w:szCs w:val="28"/>
          <w:shd w:val="clear" w:color="auto" w:fill="FFFFFF"/>
        </w:rPr>
        <w:t>а</w:t>
      </w:r>
      <w:r w:rsidR="009D6F57" w:rsidRPr="0057160D">
        <w:rPr>
          <w:color w:val="000000" w:themeColor="text1"/>
          <w:sz w:val="28"/>
          <w:szCs w:val="28"/>
          <w:shd w:val="clear" w:color="auto" w:fill="FFFFFF"/>
        </w:rPr>
        <w:t xml:space="preserve"> был</w:t>
      </w:r>
      <w:r w:rsidR="00FC4C5D" w:rsidRPr="0057160D">
        <w:rPr>
          <w:color w:val="000000" w:themeColor="text1"/>
          <w:sz w:val="28"/>
          <w:szCs w:val="28"/>
          <w:shd w:val="clear" w:color="auto" w:fill="FFFFFF"/>
        </w:rPr>
        <w:t>а</w:t>
      </w:r>
      <w:r w:rsidR="009D6F57" w:rsidRPr="0057160D">
        <w:rPr>
          <w:color w:val="000000" w:themeColor="text1"/>
          <w:sz w:val="28"/>
          <w:szCs w:val="28"/>
          <w:shd w:val="clear" w:color="auto" w:fill="FFFFFF"/>
        </w:rPr>
        <w:t xml:space="preserve"> представлен</w:t>
      </w:r>
      <w:r w:rsidR="00FC4C5D" w:rsidRPr="0057160D">
        <w:rPr>
          <w:color w:val="000000" w:themeColor="text1"/>
          <w:sz w:val="28"/>
          <w:szCs w:val="28"/>
          <w:shd w:val="clear" w:color="auto" w:fill="FFFFFF"/>
        </w:rPr>
        <w:t>а</w:t>
      </w:r>
      <w:r w:rsidR="009D6F57" w:rsidRPr="0057160D">
        <w:rPr>
          <w:color w:val="000000" w:themeColor="text1"/>
          <w:sz w:val="28"/>
          <w:szCs w:val="28"/>
          <w:shd w:val="clear" w:color="auto" w:fill="FFFFFF"/>
        </w:rPr>
        <w:t xml:space="preserve"> в видео-формате: виртуальная экскурсия</w:t>
      </w:r>
      <w:r w:rsidR="00072365">
        <w:rPr>
          <w:color w:val="000000" w:themeColor="text1"/>
          <w:sz w:val="28"/>
          <w:szCs w:val="28"/>
          <w:shd w:val="clear" w:color="auto" w:fill="FFFFFF"/>
        </w:rPr>
        <w:t xml:space="preserve"> и</w:t>
      </w:r>
      <w:r w:rsidR="002028B5">
        <w:rPr>
          <w:color w:val="000000" w:themeColor="text1"/>
          <w:sz w:val="28"/>
          <w:szCs w:val="28"/>
          <w:shd w:val="clear" w:color="auto" w:fill="FFFFFF"/>
        </w:rPr>
        <w:t xml:space="preserve"> </w:t>
      </w:r>
      <w:r w:rsidR="009D6F57" w:rsidRPr="0057160D">
        <w:rPr>
          <w:color w:val="000000" w:themeColor="text1"/>
          <w:sz w:val="28"/>
          <w:szCs w:val="28"/>
          <w:shd w:val="clear" w:color="auto" w:fill="FFFFFF"/>
        </w:rPr>
        <w:t>выставлен</w:t>
      </w:r>
      <w:r w:rsidR="00FC4C5D" w:rsidRPr="0057160D">
        <w:rPr>
          <w:color w:val="000000" w:themeColor="text1"/>
          <w:sz w:val="28"/>
          <w:szCs w:val="28"/>
          <w:shd w:val="clear" w:color="auto" w:fill="FFFFFF"/>
        </w:rPr>
        <w:t>а</w:t>
      </w:r>
      <w:r w:rsidR="00072365">
        <w:rPr>
          <w:color w:val="000000" w:themeColor="text1"/>
          <w:sz w:val="28"/>
          <w:szCs w:val="28"/>
          <w:shd w:val="clear" w:color="auto" w:fill="FFFFFF"/>
        </w:rPr>
        <w:t xml:space="preserve"> в</w:t>
      </w:r>
      <w:r w:rsidR="002028B5">
        <w:rPr>
          <w:color w:val="000000" w:themeColor="text1"/>
          <w:sz w:val="28"/>
          <w:szCs w:val="28"/>
          <w:shd w:val="clear" w:color="auto" w:fill="FFFFFF"/>
        </w:rPr>
        <w:t xml:space="preserve"> </w:t>
      </w:r>
      <w:r w:rsidR="00072365">
        <w:rPr>
          <w:color w:val="000000" w:themeColor="text1"/>
          <w:sz w:val="28"/>
          <w:szCs w:val="28"/>
          <w:shd w:val="clear" w:color="auto" w:fill="FFFFFF"/>
        </w:rPr>
        <w:t>социальных сетях с хештегом</w:t>
      </w:r>
      <w:r w:rsidR="002028B5">
        <w:rPr>
          <w:color w:val="000000" w:themeColor="text1"/>
          <w:sz w:val="28"/>
          <w:szCs w:val="28"/>
          <w:shd w:val="clear" w:color="auto" w:fill="FFFFFF"/>
        </w:rPr>
        <w:t xml:space="preserve"> </w:t>
      </w:r>
      <w:r w:rsidR="002028B5" w:rsidRPr="0057160D">
        <w:rPr>
          <w:color w:val="000000" w:themeColor="text1"/>
          <w:sz w:val="28"/>
          <w:szCs w:val="28"/>
          <w:shd w:val="clear" w:color="auto" w:fill="FFFFFF"/>
        </w:rPr>
        <w:t>#ГодПлатова_Октябрьскийрайон</w:t>
      </w:r>
    </w:p>
    <w:p w:rsidR="009D6F57" w:rsidRPr="0057160D" w:rsidRDefault="009D6F57" w:rsidP="0057160D">
      <w:pPr>
        <w:shd w:val="clear" w:color="auto" w:fill="FFFFFF"/>
        <w:spacing w:after="100" w:afterAutospacing="1" w:line="360" w:lineRule="auto"/>
        <w:contextualSpacing/>
        <w:jc w:val="both"/>
        <w:rPr>
          <w:color w:val="000000" w:themeColor="text1"/>
          <w:sz w:val="28"/>
          <w:szCs w:val="28"/>
          <w:shd w:val="clear" w:color="auto" w:fill="FFFFFF"/>
        </w:rPr>
      </w:pPr>
      <w:r w:rsidRPr="0057160D">
        <w:rPr>
          <w:color w:val="000000" w:themeColor="text1"/>
          <w:sz w:val="28"/>
          <w:szCs w:val="28"/>
          <w:shd w:val="clear" w:color="auto" w:fill="FFFFFF"/>
        </w:rPr>
        <w:t>_</w:t>
      </w:r>
      <w:proofErr w:type="spellStart"/>
      <w:r w:rsidRPr="0057160D">
        <w:rPr>
          <w:color w:val="000000" w:themeColor="text1"/>
          <w:sz w:val="28"/>
          <w:szCs w:val="28"/>
          <w:shd w:val="clear" w:color="auto" w:fill="FFFFFF"/>
        </w:rPr>
        <w:t>Ростовскойобласти</w:t>
      </w:r>
      <w:proofErr w:type="spellEnd"/>
      <w:r w:rsidRPr="0057160D">
        <w:rPr>
          <w:color w:val="000000" w:themeColor="text1"/>
          <w:sz w:val="28"/>
          <w:szCs w:val="28"/>
          <w:shd w:val="clear" w:color="auto" w:fill="FFFFFF"/>
        </w:rPr>
        <w:t>.</w:t>
      </w:r>
      <w:r w:rsidR="00384FA9">
        <w:rPr>
          <w:color w:val="000000" w:themeColor="text1"/>
          <w:sz w:val="28"/>
          <w:szCs w:val="28"/>
          <w:shd w:val="clear" w:color="auto" w:fill="FFFFFF"/>
        </w:rPr>
        <w:t xml:space="preserve"> </w:t>
      </w:r>
      <w:r w:rsidR="008A1DD8" w:rsidRPr="0057160D">
        <w:rPr>
          <w:b/>
          <w:bCs/>
          <w:color w:val="000000" w:themeColor="text1"/>
          <w:sz w:val="28"/>
          <w:szCs w:val="28"/>
          <w:shd w:val="clear" w:color="auto" w:fill="FFFFFF"/>
        </w:rPr>
        <w:t xml:space="preserve">(Приложение </w:t>
      </w:r>
      <w:r w:rsidR="005835C8" w:rsidRPr="0057160D">
        <w:rPr>
          <w:b/>
          <w:bCs/>
          <w:color w:val="000000" w:themeColor="text1"/>
          <w:sz w:val="28"/>
          <w:szCs w:val="28"/>
          <w:shd w:val="clear" w:color="auto" w:fill="FFFFFF"/>
        </w:rPr>
        <w:t>1</w:t>
      </w:r>
      <w:r w:rsidR="00FC4C5D" w:rsidRPr="0057160D">
        <w:rPr>
          <w:b/>
          <w:bCs/>
          <w:color w:val="000000" w:themeColor="text1"/>
          <w:sz w:val="28"/>
          <w:szCs w:val="28"/>
          <w:shd w:val="clear" w:color="auto" w:fill="FFFFFF"/>
        </w:rPr>
        <w:t>1</w:t>
      </w:r>
      <w:r w:rsidR="008A1DD8" w:rsidRPr="0057160D">
        <w:rPr>
          <w:b/>
          <w:bCs/>
          <w:color w:val="000000" w:themeColor="text1"/>
          <w:sz w:val="28"/>
          <w:szCs w:val="28"/>
          <w:shd w:val="clear" w:color="auto" w:fill="FFFFFF"/>
        </w:rPr>
        <w:t>)</w:t>
      </w:r>
      <w:r w:rsidR="008A1DD8" w:rsidRPr="0057160D">
        <w:rPr>
          <w:color w:val="000000" w:themeColor="text1"/>
          <w:sz w:val="28"/>
          <w:szCs w:val="28"/>
          <w:shd w:val="clear" w:color="auto" w:fill="FFFFFF"/>
        </w:rPr>
        <w:t xml:space="preserve"> </w:t>
      </w:r>
    </w:p>
    <w:p w:rsidR="00FC4C5D" w:rsidRPr="0057160D" w:rsidRDefault="00EE181B" w:rsidP="0057160D">
      <w:pPr>
        <w:spacing w:before="280" w:after="280" w:line="360" w:lineRule="auto"/>
        <w:ind w:firstLine="540"/>
        <w:contextualSpacing/>
        <w:jc w:val="both"/>
        <w:rPr>
          <w:b/>
          <w:sz w:val="28"/>
          <w:szCs w:val="28"/>
        </w:rPr>
      </w:pPr>
      <w:r w:rsidRPr="0057160D">
        <w:rPr>
          <w:sz w:val="28"/>
          <w:szCs w:val="28"/>
        </w:rPr>
        <w:t xml:space="preserve">Тишаков Егор занял 1 место </w:t>
      </w:r>
      <w:r w:rsidRPr="0057160D">
        <w:rPr>
          <w:color w:val="00000A"/>
          <w:sz w:val="28"/>
          <w:szCs w:val="28"/>
          <w:shd w:val="clear" w:color="auto" w:fill="FFFFFF"/>
        </w:rPr>
        <w:t>в областной конкурсной программе «ПРО_ДВИЖЕНИЕ» «</w:t>
      </w:r>
      <w:r w:rsidRPr="0057160D">
        <w:rPr>
          <w:b/>
          <w:sz w:val="28"/>
          <w:szCs w:val="28"/>
        </w:rPr>
        <w:t>Культурный путеводитель по Таганрогу»</w:t>
      </w:r>
    </w:p>
    <w:p w:rsidR="000F551F" w:rsidRDefault="00EE181B" w:rsidP="000F551F">
      <w:pPr>
        <w:spacing w:before="280" w:after="280" w:line="360" w:lineRule="auto"/>
        <w:contextualSpacing/>
        <w:jc w:val="both"/>
        <w:rPr>
          <w:b/>
          <w:sz w:val="28"/>
          <w:szCs w:val="28"/>
        </w:rPr>
      </w:pPr>
      <w:r w:rsidRPr="0057160D">
        <w:rPr>
          <w:b/>
          <w:sz w:val="28"/>
          <w:szCs w:val="28"/>
        </w:rPr>
        <w:t>(Приложение</w:t>
      </w:r>
      <w:r w:rsidR="00FC4C5D" w:rsidRPr="0057160D">
        <w:rPr>
          <w:b/>
          <w:sz w:val="28"/>
          <w:szCs w:val="28"/>
        </w:rPr>
        <w:t xml:space="preserve"> 12</w:t>
      </w:r>
      <w:r w:rsidRPr="0057160D">
        <w:rPr>
          <w:b/>
          <w:sz w:val="28"/>
          <w:szCs w:val="28"/>
        </w:rPr>
        <w:t>)</w:t>
      </w:r>
    </w:p>
    <w:p w:rsidR="00D635A5" w:rsidRPr="00384FA9" w:rsidRDefault="00701B5F" w:rsidP="00384FA9">
      <w:pPr>
        <w:spacing w:before="280" w:after="280" w:line="360" w:lineRule="auto"/>
        <w:ind w:firstLine="539"/>
        <w:jc w:val="both"/>
        <w:rPr>
          <w:b/>
          <w:sz w:val="28"/>
          <w:szCs w:val="28"/>
        </w:rPr>
      </w:pPr>
      <w:r w:rsidRPr="0057160D">
        <w:rPr>
          <w:sz w:val="28"/>
          <w:szCs w:val="28"/>
        </w:rPr>
        <w:t>Говорят, что если есть в человеке доброта, человечность, чуткость, доброжелательность, значит, он как человек состоялся. Великий русский педагог Сухомлинский писал: «Если добрые чувства не воспитаны в детстве, их никогда не воспитаешь, потому что это подлинно человеческое утверждается в душе одновременно с познанием первых и важнейших истин. В детстве человек должен пройти эмоциональную школу - школу воспитания добрых чувств».</w:t>
      </w:r>
      <w:r w:rsidR="000F551F">
        <w:rPr>
          <w:color w:val="6E6E6E"/>
          <w:spacing w:val="-6"/>
        </w:rPr>
        <w:t xml:space="preserve">        </w:t>
      </w:r>
      <w:r w:rsidR="00384FA9">
        <w:rPr>
          <w:color w:val="6E6E6E"/>
          <w:spacing w:val="-6"/>
        </w:rPr>
        <w:t xml:space="preserve">           </w:t>
      </w:r>
      <w:r w:rsidR="000F551F" w:rsidRPr="0057160D">
        <w:rPr>
          <w:sz w:val="28"/>
          <w:szCs w:val="28"/>
          <w:shd w:val="clear" w:color="auto" w:fill="FFFFFF"/>
        </w:rPr>
        <w:t xml:space="preserve">Вся данная работа   прививает детям уважительное отношение к своей семье, друг к другу, к своему государству. У детей укрепляются правильные нравственные ориентиры, формируется система истинных духовных ценностей, </w:t>
      </w:r>
      <w:r w:rsidR="000F551F" w:rsidRPr="0057160D">
        <w:rPr>
          <w:sz w:val="28"/>
          <w:szCs w:val="28"/>
          <w:shd w:val="clear" w:color="auto" w:fill="FFFFFF"/>
        </w:rPr>
        <w:lastRenderedPageBreak/>
        <w:t>в которой важнейшее место занимают любовь к Родине и чувство долга маленьких граждан нашей страны.</w:t>
      </w:r>
    </w:p>
    <w:p w:rsidR="002354A1" w:rsidRPr="0057160D" w:rsidRDefault="00332A7D" w:rsidP="00384FA9">
      <w:pPr>
        <w:autoSpaceDE w:val="0"/>
        <w:autoSpaceDN w:val="0"/>
        <w:adjustRightInd w:val="0"/>
        <w:spacing w:line="360" w:lineRule="auto"/>
        <w:contextualSpacing/>
        <w:rPr>
          <w:rFonts w:eastAsiaTheme="minorHAnsi"/>
          <w:color w:val="000000"/>
          <w:sz w:val="28"/>
          <w:szCs w:val="28"/>
          <w:lang w:eastAsia="en-US"/>
        </w:rPr>
      </w:pPr>
      <w:r w:rsidRPr="0057160D">
        <w:rPr>
          <w:rFonts w:eastAsiaTheme="minorHAnsi"/>
          <w:b/>
          <w:bCs/>
          <w:color w:val="000000"/>
          <w:sz w:val="28"/>
          <w:szCs w:val="28"/>
          <w:lang w:eastAsia="en-US"/>
        </w:rPr>
        <w:t>СОВМЕСТНАЯ ДЕЯТЕЛЬНОСТЬ КЛАССНОГО РУКОВОДИТЕЛЯ</w:t>
      </w:r>
    </w:p>
    <w:p w:rsidR="002354A1" w:rsidRPr="0057160D" w:rsidRDefault="00332A7D" w:rsidP="009D2C62">
      <w:pPr>
        <w:autoSpaceDE w:val="0"/>
        <w:autoSpaceDN w:val="0"/>
        <w:adjustRightInd w:val="0"/>
        <w:spacing w:line="360" w:lineRule="auto"/>
        <w:contextualSpacing/>
        <w:jc w:val="center"/>
        <w:rPr>
          <w:rFonts w:eastAsiaTheme="minorHAnsi"/>
          <w:color w:val="000000"/>
          <w:sz w:val="28"/>
          <w:szCs w:val="28"/>
          <w:lang w:eastAsia="en-US"/>
        </w:rPr>
      </w:pPr>
      <w:r w:rsidRPr="0057160D">
        <w:rPr>
          <w:rFonts w:eastAsiaTheme="minorHAnsi"/>
          <w:b/>
          <w:bCs/>
          <w:color w:val="000000"/>
          <w:sz w:val="28"/>
          <w:szCs w:val="28"/>
          <w:lang w:eastAsia="en-US"/>
        </w:rPr>
        <w:t>И РОДИТЕЛЕЙ В ВОСПИТАНИИ ДУХОВНО-НРАВСТВЕННОЙ                          ЛИЧНОСТИ ШКОЛЬНИКА.</w:t>
      </w:r>
    </w:p>
    <w:p w:rsidR="002354A1" w:rsidRPr="0057160D" w:rsidRDefault="00F23CE5" w:rsidP="009D2C62">
      <w:pPr>
        <w:autoSpaceDE w:val="0"/>
        <w:autoSpaceDN w:val="0"/>
        <w:adjustRightInd w:val="0"/>
        <w:spacing w:line="360" w:lineRule="auto"/>
        <w:contextualSpacing/>
        <w:jc w:val="both"/>
        <w:rPr>
          <w:rFonts w:eastAsiaTheme="minorHAnsi"/>
          <w:color w:val="000000"/>
          <w:sz w:val="28"/>
          <w:szCs w:val="28"/>
          <w:lang w:eastAsia="en-US"/>
        </w:rPr>
      </w:pPr>
      <w:r w:rsidRPr="0057160D">
        <w:rPr>
          <w:rFonts w:eastAsiaTheme="minorHAnsi"/>
          <w:color w:val="000000"/>
          <w:sz w:val="28"/>
          <w:szCs w:val="28"/>
          <w:lang w:eastAsia="en-US"/>
        </w:rPr>
        <w:t xml:space="preserve">      </w:t>
      </w:r>
      <w:r w:rsidR="002354A1" w:rsidRPr="0057160D">
        <w:rPr>
          <w:rFonts w:eastAsiaTheme="minorHAnsi"/>
          <w:color w:val="000000"/>
          <w:sz w:val="28"/>
          <w:szCs w:val="28"/>
          <w:lang w:eastAsia="en-US"/>
        </w:rPr>
        <w:t xml:space="preserve">Все мы знаем, какую роль несет семья в развитии личности ребенка, именно в семье дети получают первые уроки нравственности, формируется характер, стиль поведения. В связи с переходом школы на ФГОС, существенно меняется приоритет родителей, меняется взаимодействие «учитель-родитель-дети». </w:t>
      </w:r>
    </w:p>
    <w:p w:rsidR="002354A1" w:rsidRPr="0057160D" w:rsidRDefault="00F23CE5" w:rsidP="009D2C62">
      <w:pPr>
        <w:autoSpaceDE w:val="0"/>
        <w:autoSpaceDN w:val="0"/>
        <w:adjustRightInd w:val="0"/>
        <w:spacing w:line="360" w:lineRule="auto"/>
        <w:contextualSpacing/>
        <w:jc w:val="both"/>
        <w:rPr>
          <w:rFonts w:eastAsiaTheme="minorHAnsi"/>
          <w:color w:val="000000"/>
          <w:sz w:val="28"/>
          <w:szCs w:val="28"/>
          <w:lang w:eastAsia="en-US"/>
        </w:rPr>
      </w:pPr>
      <w:r w:rsidRPr="0057160D">
        <w:rPr>
          <w:rFonts w:eastAsiaTheme="minorHAnsi"/>
          <w:color w:val="000000"/>
          <w:sz w:val="28"/>
          <w:szCs w:val="28"/>
          <w:lang w:eastAsia="en-US"/>
        </w:rPr>
        <w:t xml:space="preserve">    </w:t>
      </w:r>
      <w:r w:rsidR="002354A1" w:rsidRPr="0057160D">
        <w:rPr>
          <w:rFonts w:eastAsiaTheme="minorHAnsi"/>
          <w:color w:val="000000"/>
          <w:sz w:val="28"/>
          <w:szCs w:val="28"/>
          <w:lang w:eastAsia="en-US"/>
        </w:rPr>
        <w:t xml:space="preserve">ФГОС определяет основной целью системы работы образовательного учреждения с родителями – это установление партнерских отношений с семьей каждого воспитанника, создание атмосферы взаимоподдержки и общности интересов. Как же сделать так, чтобы они стали активными участниками образовательного процесса? Ведь родители – союзники во всех школьных делах, так они лучше узнают своего ребенка, увидят его в разных ситуациях; родители помощники – не гости, а равноправные члены классного коллектива, живут жизнью своих детей. А чтобы узнать ребенка нужно знать его семью, чем дышит каждая семья. </w:t>
      </w:r>
    </w:p>
    <w:p w:rsidR="002354A1" w:rsidRPr="0057160D" w:rsidRDefault="006F6BE2" w:rsidP="009D2C62">
      <w:pPr>
        <w:autoSpaceDE w:val="0"/>
        <w:autoSpaceDN w:val="0"/>
        <w:adjustRightInd w:val="0"/>
        <w:spacing w:line="360" w:lineRule="auto"/>
        <w:contextualSpacing/>
        <w:jc w:val="both"/>
        <w:rPr>
          <w:rFonts w:eastAsiaTheme="minorHAnsi"/>
          <w:color w:val="000000"/>
          <w:sz w:val="28"/>
          <w:szCs w:val="28"/>
          <w:lang w:eastAsia="en-US"/>
        </w:rPr>
      </w:pPr>
      <w:r w:rsidRPr="0057160D">
        <w:rPr>
          <w:rFonts w:eastAsiaTheme="minorHAnsi"/>
          <w:color w:val="000000"/>
          <w:sz w:val="28"/>
          <w:szCs w:val="28"/>
          <w:lang w:eastAsia="en-US"/>
        </w:rPr>
        <w:t xml:space="preserve">      </w:t>
      </w:r>
      <w:r w:rsidR="002354A1" w:rsidRPr="0057160D">
        <w:rPr>
          <w:rFonts w:eastAsiaTheme="minorHAnsi"/>
          <w:color w:val="000000"/>
          <w:sz w:val="28"/>
          <w:szCs w:val="28"/>
          <w:lang w:eastAsia="en-US"/>
        </w:rPr>
        <w:t xml:space="preserve">Совместная деятельность классного руководителя и родителей в </w:t>
      </w:r>
      <w:r w:rsidR="00555718">
        <w:rPr>
          <w:rFonts w:eastAsiaTheme="minorHAnsi"/>
          <w:color w:val="000000"/>
          <w:sz w:val="28"/>
          <w:szCs w:val="28"/>
          <w:lang w:eastAsia="en-US"/>
        </w:rPr>
        <w:t>моём</w:t>
      </w:r>
      <w:r w:rsidR="002354A1" w:rsidRPr="0057160D">
        <w:rPr>
          <w:rFonts w:eastAsiaTheme="minorHAnsi"/>
          <w:color w:val="000000"/>
          <w:sz w:val="28"/>
          <w:szCs w:val="28"/>
          <w:lang w:eastAsia="en-US"/>
        </w:rPr>
        <w:t xml:space="preserve"> классе осуществляется по трем направлениям. </w:t>
      </w:r>
    </w:p>
    <w:p w:rsidR="002354A1" w:rsidRPr="00C94ECB" w:rsidRDefault="002354A1" w:rsidP="009D2C62">
      <w:pPr>
        <w:autoSpaceDE w:val="0"/>
        <w:autoSpaceDN w:val="0"/>
        <w:adjustRightInd w:val="0"/>
        <w:spacing w:line="360" w:lineRule="auto"/>
        <w:contextualSpacing/>
        <w:jc w:val="both"/>
        <w:rPr>
          <w:rFonts w:eastAsiaTheme="minorHAnsi"/>
          <w:b/>
          <w:color w:val="000000"/>
          <w:sz w:val="28"/>
          <w:szCs w:val="28"/>
          <w:lang w:eastAsia="en-US"/>
        </w:rPr>
      </w:pPr>
      <w:r w:rsidRPr="0057160D">
        <w:rPr>
          <w:rFonts w:eastAsiaTheme="minorHAnsi"/>
          <w:color w:val="000000"/>
          <w:sz w:val="28"/>
          <w:szCs w:val="28"/>
          <w:lang w:eastAsia="en-US"/>
        </w:rPr>
        <w:t xml:space="preserve">• </w:t>
      </w:r>
      <w:r w:rsidR="00C94ECB" w:rsidRPr="00C94ECB">
        <w:rPr>
          <w:rFonts w:eastAsiaTheme="minorHAnsi"/>
          <w:b/>
          <w:color w:val="000000"/>
          <w:sz w:val="28"/>
          <w:szCs w:val="28"/>
          <w:lang w:eastAsia="en-US"/>
        </w:rPr>
        <w:t xml:space="preserve">традиции </w:t>
      </w:r>
    </w:p>
    <w:p w:rsidR="002354A1" w:rsidRPr="00C94ECB" w:rsidRDefault="00C94ECB" w:rsidP="009D2C62">
      <w:pPr>
        <w:autoSpaceDE w:val="0"/>
        <w:autoSpaceDN w:val="0"/>
        <w:adjustRightInd w:val="0"/>
        <w:spacing w:line="360" w:lineRule="auto"/>
        <w:contextualSpacing/>
        <w:jc w:val="both"/>
        <w:rPr>
          <w:rFonts w:eastAsiaTheme="minorHAnsi"/>
          <w:b/>
          <w:color w:val="000000"/>
          <w:sz w:val="28"/>
          <w:szCs w:val="28"/>
          <w:lang w:eastAsia="en-US"/>
        </w:rPr>
      </w:pPr>
      <w:r w:rsidRPr="00C94ECB">
        <w:rPr>
          <w:rFonts w:eastAsiaTheme="minorHAnsi"/>
          <w:b/>
          <w:color w:val="000000"/>
          <w:sz w:val="28"/>
          <w:szCs w:val="28"/>
          <w:lang w:eastAsia="en-US"/>
        </w:rPr>
        <w:t xml:space="preserve">• проекты (классные, школьные) </w:t>
      </w:r>
    </w:p>
    <w:p w:rsidR="006F6BE2" w:rsidRPr="00C94ECB" w:rsidRDefault="00C94ECB" w:rsidP="009D2C62">
      <w:pPr>
        <w:autoSpaceDE w:val="0"/>
        <w:autoSpaceDN w:val="0"/>
        <w:adjustRightInd w:val="0"/>
        <w:spacing w:line="360" w:lineRule="auto"/>
        <w:contextualSpacing/>
        <w:jc w:val="both"/>
        <w:rPr>
          <w:rFonts w:eastAsiaTheme="minorHAnsi"/>
          <w:b/>
          <w:color w:val="000000"/>
          <w:sz w:val="28"/>
          <w:szCs w:val="28"/>
          <w:lang w:eastAsia="en-US"/>
        </w:rPr>
      </w:pPr>
      <w:r w:rsidRPr="00C94ECB">
        <w:rPr>
          <w:rFonts w:eastAsiaTheme="minorHAnsi"/>
          <w:b/>
          <w:color w:val="000000"/>
          <w:sz w:val="28"/>
          <w:szCs w:val="28"/>
          <w:lang w:eastAsia="en-US"/>
        </w:rPr>
        <w:t xml:space="preserve">• работа с социумом </w:t>
      </w:r>
    </w:p>
    <w:p w:rsidR="00E03F85" w:rsidRPr="0057160D" w:rsidRDefault="006F6BE2" w:rsidP="009D2C62">
      <w:pPr>
        <w:autoSpaceDE w:val="0"/>
        <w:autoSpaceDN w:val="0"/>
        <w:adjustRightInd w:val="0"/>
        <w:spacing w:line="360" w:lineRule="auto"/>
        <w:contextualSpacing/>
        <w:jc w:val="both"/>
        <w:rPr>
          <w:rFonts w:eastAsiaTheme="minorHAnsi"/>
          <w:color w:val="000000"/>
          <w:sz w:val="28"/>
          <w:szCs w:val="28"/>
          <w:lang w:eastAsia="en-US"/>
        </w:rPr>
      </w:pPr>
      <w:r w:rsidRPr="0057160D">
        <w:rPr>
          <w:rFonts w:eastAsiaTheme="minorHAnsi"/>
          <w:color w:val="000000"/>
          <w:sz w:val="28"/>
          <w:szCs w:val="28"/>
          <w:lang w:eastAsia="en-US"/>
        </w:rPr>
        <w:t xml:space="preserve">      </w:t>
      </w:r>
      <w:r w:rsidR="00E03F85" w:rsidRPr="0057160D">
        <w:rPr>
          <w:color w:val="000000"/>
          <w:sz w:val="28"/>
          <w:szCs w:val="28"/>
        </w:rPr>
        <w:t>В духовно-нравственном воспитании учащихся начальных классах весьма актуальным является формирование гуманных отношений между детьми, воспитание у них нравственных чувств.</w:t>
      </w:r>
    </w:p>
    <w:p w:rsidR="007D5CB6" w:rsidRDefault="00E03F85" w:rsidP="007D5CB6">
      <w:pPr>
        <w:spacing w:before="280" w:after="280" w:line="360" w:lineRule="auto"/>
        <w:ind w:firstLine="540"/>
        <w:contextualSpacing/>
        <w:jc w:val="both"/>
        <w:rPr>
          <w:sz w:val="28"/>
          <w:szCs w:val="28"/>
        </w:rPr>
      </w:pPr>
      <w:r w:rsidRPr="0057160D">
        <w:rPr>
          <w:color w:val="000000"/>
          <w:sz w:val="28"/>
          <w:szCs w:val="28"/>
        </w:rPr>
        <w:t>   В этом направлении в школе с детьми проводится немало различных мероприятий: беседы на этические темы, чтение художественной литературы, обсуждение положительных и отрицательных поступков детей.</w:t>
      </w:r>
      <w:r w:rsidRPr="0057160D">
        <w:rPr>
          <w:color w:val="000000"/>
          <w:sz w:val="28"/>
          <w:szCs w:val="28"/>
        </w:rPr>
        <w:br/>
      </w:r>
      <w:r w:rsidRPr="0057160D">
        <w:rPr>
          <w:color w:val="000000"/>
          <w:sz w:val="28"/>
          <w:szCs w:val="28"/>
        </w:rPr>
        <w:lastRenderedPageBreak/>
        <w:t>Однако эта система воспитательных мероприятий является эффективной при условии участия в ней родителей.</w:t>
      </w:r>
      <w:r w:rsidR="007D5CB6" w:rsidRPr="007D5CB6">
        <w:rPr>
          <w:sz w:val="28"/>
          <w:szCs w:val="28"/>
        </w:rPr>
        <w:t xml:space="preserve"> </w:t>
      </w:r>
    </w:p>
    <w:p w:rsidR="007D5CB6" w:rsidRPr="002423B2" w:rsidRDefault="007D5CB6" w:rsidP="007D5CB6">
      <w:pPr>
        <w:spacing w:before="280" w:after="280" w:line="360" w:lineRule="auto"/>
        <w:ind w:firstLine="540"/>
        <w:contextualSpacing/>
        <w:jc w:val="both"/>
        <w:rPr>
          <w:b/>
          <w:sz w:val="28"/>
          <w:szCs w:val="28"/>
        </w:rPr>
      </w:pPr>
      <w:r w:rsidRPr="002423B2">
        <w:rPr>
          <w:sz w:val="28"/>
          <w:szCs w:val="28"/>
        </w:rPr>
        <w:t>С родителями проводилось анкетирование с целью выяснения отношения к вопросу воспитания духовно-нравственной личности, патриота своей страны, как одной из составляющих воспитания целостной личности ребёнка.</w:t>
      </w:r>
      <w:r>
        <w:rPr>
          <w:sz w:val="28"/>
          <w:szCs w:val="28"/>
        </w:rPr>
        <w:t xml:space="preserve"> </w:t>
      </w:r>
      <w:r w:rsidRPr="00854975">
        <w:rPr>
          <w:b/>
          <w:sz w:val="28"/>
          <w:szCs w:val="28"/>
        </w:rPr>
        <w:t>(Приложение</w:t>
      </w:r>
      <w:r w:rsidR="000E09FE">
        <w:rPr>
          <w:b/>
          <w:sz w:val="28"/>
          <w:szCs w:val="28"/>
        </w:rPr>
        <w:t xml:space="preserve"> 13</w:t>
      </w:r>
      <w:r w:rsidRPr="00854975">
        <w:rPr>
          <w:b/>
          <w:sz w:val="28"/>
          <w:szCs w:val="28"/>
        </w:rPr>
        <w:t>)</w:t>
      </w:r>
    </w:p>
    <w:p w:rsidR="007D5CB6" w:rsidRDefault="007D5CB6" w:rsidP="007D5CB6">
      <w:r>
        <w:rPr>
          <w:noProof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130175</wp:posOffset>
            </wp:positionH>
            <wp:positionV relativeFrom="paragraph">
              <wp:posOffset>142875</wp:posOffset>
            </wp:positionV>
            <wp:extent cx="6066790" cy="2258060"/>
            <wp:effectExtent l="0" t="0" r="0" b="0"/>
            <wp:wrapThrough wrapText="bothSides">
              <wp:wrapPolygon edited="0">
                <wp:start x="136" y="729"/>
                <wp:lineTo x="271" y="15307"/>
                <wp:lineTo x="543" y="18223"/>
                <wp:lineTo x="543" y="18769"/>
                <wp:lineTo x="2645" y="20592"/>
                <wp:lineTo x="3391" y="20592"/>
                <wp:lineTo x="19873" y="20592"/>
                <wp:lineTo x="20687" y="20227"/>
                <wp:lineTo x="20415" y="19498"/>
                <wp:lineTo x="1356" y="18223"/>
                <wp:lineTo x="20076" y="17676"/>
                <wp:lineTo x="20212" y="16583"/>
                <wp:lineTo x="10852" y="15307"/>
                <wp:lineTo x="17295" y="14031"/>
                <wp:lineTo x="17228" y="12938"/>
                <wp:lineTo x="7596" y="12391"/>
                <wp:lineTo x="1289" y="9476"/>
                <wp:lineTo x="2713" y="9476"/>
                <wp:lineTo x="16210" y="6925"/>
                <wp:lineTo x="16278" y="5831"/>
                <wp:lineTo x="9156" y="4373"/>
                <wp:lineTo x="1356" y="3645"/>
                <wp:lineTo x="19534" y="3280"/>
                <wp:lineTo x="19534" y="2187"/>
                <wp:lineTo x="1356" y="729"/>
                <wp:lineTo x="136" y="729"/>
              </wp:wrapPolygon>
            </wp:wrapThrough>
            <wp:docPr id="2" name="Диаграмма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anchor>
        </w:drawing>
      </w:r>
    </w:p>
    <w:p w:rsidR="007D5CB6" w:rsidRDefault="007D5CB6" w:rsidP="007D5CB6"/>
    <w:p w:rsidR="007D5CB6" w:rsidRDefault="007D5CB6" w:rsidP="007D5CB6"/>
    <w:p w:rsidR="007D5CB6" w:rsidRDefault="007D5CB6" w:rsidP="007D5CB6"/>
    <w:p w:rsidR="007D5CB6" w:rsidRDefault="007D5CB6" w:rsidP="007D5CB6"/>
    <w:p w:rsidR="007D5CB6" w:rsidRDefault="007D5CB6" w:rsidP="007D5CB6">
      <w:pPr>
        <w:spacing w:before="280" w:after="280" w:line="360" w:lineRule="auto"/>
        <w:ind w:firstLine="540"/>
        <w:contextualSpacing/>
        <w:jc w:val="both"/>
        <w:rPr>
          <w:sz w:val="28"/>
          <w:szCs w:val="28"/>
        </w:rPr>
      </w:pPr>
    </w:p>
    <w:p w:rsidR="007D5CB6" w:rsidRDefault="007D5CB6" w:rsidP="007D5CB6">
      <w:pPr>
        <w:spacing w:before="280" w:after="280" w:line="360" w:lineRule="auto"/>
        <w:ind w:firstLine="540"/>
        <w:contextualSpacing/>
        <w:jc w:val="both"/>
        <w:rPr>
          <w:sz w:val="28"/>
          <w:szCs w:val="28"/>
        </w:rPr>
      </w:pPr>
    </w:p>
    <w:p w:rsidR="007D5CB6" w:rsidRDefault="007D5CB6" w:rsidP="007D5CB6">
      <w:pPr>
        <w:spacing w:before="280" w:after="280" w:line="360" w:lineRule="auto"/>
        <w:ind w:firstLine="540"/>
        <w:contextualSpacing/>
        <w:jc w:val="both"/>
        <w:rPr>
          <w:sz w:val="28"/>
          <w:szCs w:val="28"/>
        </w:rPr>
      </w:pPr>
    </w:p>
    <w:p w:rsidR="007D5CB6" w:rsidRDefault="007D5CB6" w:rsidP="007D5CB6">
      <w:pPr>
        <w:spacing w:before="280" w:after="280" w:line="360" w:lineRule="auto"/>
        <w:ind w:firstLine="540"/>
        <w:contextualSpacing/>
        <w:jc w:val="both"/>
        <w:rPr>
          <w:sz w:val="28"/>
          <w:szCs w:val="28"/>
        </w:rPr>
      </w:pPr>
    </w:p>
    <w:p w:rsidR="007D5CB6" w:rsidRDefault="007D5CB6" w:rsidP="007D5CB6">
      <w:pPr>
        <w:spacing w:before="280" w:after="280" w:line="360" w:lineRule="auto"/>
        <w:ind w:firstLine="540"/>
        <w:contextualSpacing/>
        <w:jc w:val="both"/>
        <w:rPr>
          <w:sz w:val="28"/>
          <w:szCs w:val="28"/>
        </w:rPr>
      </w:pPr>
    </w:p>
    <w:p w:rsidR="007D5CB6" w:rsidRDefault="007D5CB6" w:rsidP="007D5CB6">
      <w:pPr>
        <w:spacing w:before="280" w:after="280" w:line="360" w:lineRule="auto"/>
        <w:ind w:firstLine="540"/>
        <w:contextualSpacing/>
        <w:jc w:val="both"/>
        <w:rPr>
          <w:sz w:val="28"/>
          <w:szCs w:val="28"/>
        </w:rPr>
      </w:pPr>
    </w:p>
    <w:p w:rsidR="007D5CB6" w:rsidRPr="002423B2" w:rsidRDefault="007D5CB6" w:rsidP="007D5CB6">
      <w:pPr>
        <w:spacing w:before="280" w:after="280" w:line="360" w:lineRule="auto"/>
        <w:ind w:firstLine="540"/>
        <w:contextualSpacing/>
        <w:jc w:val="both"/>
        <w:rPr>
          <w:sz w:val="28"/>
          <w:szCs w:val="28"/>
        </w:rPr>
      </w:pPr>
      <w:r w:rsidRPr="002423B2">
        <w:rPr>
          <w:sz w:val="28"/>
          <w:szCs w:val="28"/>
        </w:rPr>
        <w:t>Отвечая на вопрос «Что, понимаете под термином «духовно-нравственное и патриотичес</w:t>
      </w:r>
      <w:r>
        <w:rPr>
          <w:sz w:val="28"/>
          <w:szCs w:val="28"/>
        </w:rPr>
        <w:t>кое воспитание?» 8</w:t>
      </w:r>
      <w:r w:rsidRPr="002423B2">
        <w:rPr>
          <w:sz w:val="28"/>
          <w:szCs w:val="28"/>
        </w:rPr>
        <w:t>0 % родителей ответили, что это воспитание любви к Родине, уважение к старшему поколению, воспитание уважения к трад</w:t>
      </w:r>
      <w:r>
        <w:rPr>
          <w:sz w:val="28"/>
          <w:szCs w:val="28"/>
        </w:rPr>
        <w:t>ициям и обычаям своего народа. 2</w:t>
      </w:r>
      <w:r w:rsidRPr="002423B2">
        <w:rPr>
          <w:sz w:val="28"/>
          <w:szCs w:val="28"/>
        </w:rPr>
        <w:t>0 % дали свои ответы или затруднялись ответить на вопрос.</w:t>
      </w:r>
    </w:p>
    <w:p w:rsidR="007D5CB6" w:rsidRDefault="007D5CB6" w:rsidP="007D5CB6">
      <w:pPr>
        <w:spacing w:before="166" w:line="360" w:lineRule="auto"/>
        <w:ind w:left="129" w:right="-1" w:firstLine="836"/>
        <w:jc w:val="both"/>
        <w:rPr>
          <w:sz w:val="28"/>
          <w:szCs w:val="28"/>
        </w:rPr>
      </w:pPr>
      <w:r w:rsidRPr="002423B2">
        <w:rPr>
          <w:bCs/>
          <w:w w:val="105"/>
          <w:sz w:val="28"/>
          <w:szCs w:val="28"/>
        </w:rPr>
        <w:t>Большинство</w:t>
      </w:r>
      <w:r w:rsidRPr="002423B2">
        <w:rPr>
          <w:bCs/>
          <w:spacing w:val="80"/>
          <w:w w:val="105"/>
          <w:sz w:val="28"/>
          <w:szCs w:val="28"/>
        </w:rPr>
        <w:t xml:space="preserve"> </w:t>
      </w:r>
      <w:r w:rsidRPr="002423B2">
        <w:rPr>
          <w:bCs/>
          <w:w w:val="105"/>
          <w:sz w:val="28"/>
          <w:szCs w:val="28"/>
        </w:rPr>
        <w:t>родителей</w:t>
      </w:r>
      <w:r w:rsidRPr="002423B2">
        <w:rPr>
          <w:bCs/>
          <w:spacing w:val="80"/>
          <w:w w:val="150"/>
          <w:sz w:val="28"/>
          <w:szCs w:val="28"/>
        </w:rPr>
        <w:t xml:space="preserve"> </w:t>
      </w:r>
      <w:r w:rsidRPr="002423B2">
        <w:rPr>
          <w:bCs/>
          <w:sz w:val="28"/>
          <w:szCs w:val="28"/>
        </w:rPr>
        <w:t>—</w:t>
      </w:r>
      <w:r w:rsidRPr="002423B2">
        <w:rPr>
          <w:bCs/>
          <w:spacing w:val="80"/>
          <w:w w:val="105"/>
          <w:sz w:val="28"/>
          <w:szCs w:val="28"/>
        </w:rPr>
        <w:t xml:space="preserve"> </w:t>
      </w:r>
      <w:r>
        <w:rPr>
          <w:bCs/>
          <w:w w:val="105"/>
          <w:sz w:val="28"/>
          <w:szCs w:val="28"/>
        </w:rPr>
        <w:t>70</w:t>
      </w:r>
      <w:r w:rsidRPr="002423B2">
        <w:rPr>
          <w:bCs/>
          <w:w w:val="105"/>
          <w:sz w:val="28"/>
          <w:szCs w:val="28"/>
        </w:rPr>
        <w:t>%</w:t>
      </w:r>
      <w:r w:rsidRPr="002423B2">
        <w:rPr>
          <w:bCs/>
          <w:spacing w:val="70"/>
          <w:w w:val="105"/>
          <w:sz w:val="28"/>
          <w:szCs w:val="28"/>
        </w:rPr>
        <w:t xml:space="preserve"> </w:t>
      </w:r>
      <w:r w:rsidRPr="002423B2">
        <w:rPr>
          <w:bCs/>
          <w:w w:val="105"/>
          <w:sz w:val="28"/>
          <w:szCs w:val="28"/>
        </w:rPr>
        <w:t>считают,</w:t>
      </w:r>
      <w:r w:rsidRPr="002423B2">
        <w:rPr>
          <w:bCs/>
          <w:spacing w:val="80"/>
          <w:w w:val="105"/>
          <w:sz w:val="28"/>
          <w:szCs w:val="28"/>
        </w:rPr>
        <w:t xml:space="preserve"> </w:t>
      </w:r>
      <w:r w:rsidRPr="002423B2">
        <w:rPr>
          <w:bCs/>
          <w:w w:val="105"/>
          <w:sz w:val="28"/>
          <w:szCs w:val="28"/>
        </w:rPr>
        <w:t>что</w:t>
      </w:r>
      <w:r w:rsidRPr="002423B2">
        <w:rPr>
          <w:bCs/>
          <w:spacing w:val="69"/>
          <w:w w:val="105"/>
          <w:sz w:val="28"/>
          <w:szCs w:val="28"/>
        </w:rPr>
        <w:t xml:space="preserve"> </w:t>
      </w:r>
      <w:r w:rsidRPr="002423B2">
        <w:rPr>
          <w:bCs/>
          <w:w w:val="105"/>
          <w:sz w:val="28"/>
          <w:szCs w:val="28"/>
        </w:rPr>
        <w:t>ответственность</w:t>
      </w:r>
      <w:r w:rsidRPr="002423B2">
        <w:rPr>
          <w:bCs/>
          <w:spacing w:val="76"/>
          <w:w w:val="105"/>
          <w:sz w:val="28"/>
          <w:szCs w:val="28"/>
        </w:rPr>
        <w:t xml:space="preserve"> </w:t>
      </w:r>
      <w:r w:rsidRPr="002423B2">
        <w:rPr>
          <w:bCs/>
          <w:w w:val="105"/>
          <w:sz w:val="28"/>
          <w:szCs w:val="28"/>
        </w:rPr>
        <w:t>за</w:t>
      </w:r>
      <w:r w:rsidRPr="002423B2">
        <w:rPr>
          <w:bCs/>
          <w:spacing w:val="73"/>
          <w:w w:val="105"/>
          <w:sz w:val="28"/>
          <w:szCs w:val="28"/>
        </w:rPr>
        <w:t xml:space="preserve"> </w:t>
      </w:r>
      <w:r w:rsidRPr="002423B2">
        <w:rPr>
          <w:bCs/>
          <w:w w:val="105"/>
          <w:sz w:val="28"/>
          <w:szCs w:val="28"/>
        </w:rPr>
        <w:t>духовно-нравственное</w:t>
      </w:r>
      <w:r w:rsidRPr="002423B2">
        <w:rPr>
          <w:b/>
          <w:w w:val="105"/>
          <w:sz w:val="28"/>
          <w:szCs w:val="28"/>
        </w:rPr>
        <w:t xml:space="preserve"> </w:t>
      </w:r>
      <w:r w:rsidRPr="002423B2">
        <w:rPr>
          <w:sz w:val="28"/>
          <w:szCs w:val="28"/>
        </w:rPr>
        <w:t>и</w:t>
      </w:r>
      <w:r w:rsidRPr="002423B2">
        <w:rPr>
          <w:spacing w:val="-13"/>
          <w:sz w:val="28"/>
          <w:szCs w:val="28"/>
        </w:rPr>
        <w:t xml:space="preserve"> </w:t>
      </w:r>
      <w:r w:rsidRPr="002423B2">
        <w:rPr>
          <w:sz w:val="28"/>
          <w:szCs w:val="28"/>
        </w:rPr>
        <w:t>патриотическое</w:t>
      </w:r>
      <w:r w:rsidRPr="002423B2">
        <w:rPr>
          <w:spacing w:val="-13"/>
          <w:sz w:val="28"/>
          <w:szCs w:val="28"/>
        </w:rPr>
        <w:t xml:space="preserve"> </w:t>
      </w:r>
      <w:r w:rsidRPr="002423B2">
        <w:rPr>
          <w:sz w:val="28"/>
          <w:szCs w:val="28"/>
        </w:rPr>
        <w:t>воспитание</w:t>
      </w:r>
      <w:r w:rsidRPr="002423B2">
        <w:rPr>
          <w:spacing w:val="-12"/>
          <w:sz w:val="28"/>
          <w:szCs w:val="28"/>
        </w:rPr>
        <w:t xml:space="preserve"> </w:t>
      </w:r>
      <w:r w:rsidRPr="002423B2">
        <w:rPr>
          <w:sz w:val="28"/>
          <w:szCs w:val="28"/>
        </w:rPr>
        <w:t>детей</w:t>
      </w:r>
      <w:r w:rsidRPr="002423B2">
        <w:rPr>
          <w:spacing w:val="-13"/>
          <w:sz w:val="28"/>
          <w:szCs w:val="28"/>
        </w:rPr>
        <w:t xml:space="preserve"> </w:t>
      </w:r>
      <w:r w:rsidRPr="002423B2">
        <w:rPr>
          <w:sz w:val="28"/>
          <w:szCs w:val="28"/>
        </w:rPr>
        <w:t>совместно</w:t>
      </w:r>
      <w:r w:rsidRPr="002423B2">
        <w:rPr>
          <w:spacing w:val="-13"/>
          <w:sz w:val="28"/>
          <w:szCs w:val="28"/>
        </w:rPr>
        <w:t xml:space="preserve"> </w:t>
      </w:r>
      <w:r w:rsidRPr="002423B2">
        <w:rPr>
          <w:sz w:val="28"/>
          <w:szCs w:val="28"/>
        </w:rPr>
        <w:t>несут</w:t>
      </w:r>
      <w:r w:rsidRPr="002423B2">
        <w:rPr>
          <w:spacing w:val="-12"/>
          <w:sz w:val="28"/>
          <w:szCs w:val="28"/>
        </w:rPr>
        <w:t xml:space="preserve"> </w:t>
      </w:r>
      <w:r w:rsidRPr="002423B2">
        <w:rPr>
          <w:sz w:val="28"/>
          <w:szCs w:val="28"/>
        </w:rPr>
        <w:t>и</w:t>
      </w:r>
      <w:r w:rsidRPr="002423B2">
        <w:rPr>
          <w:spacing w:val="-10"/>
          <w:sz w:val="28"/>
          <w:szCs w:val="28"/>
        </w:rPr>
        <w:t xml:space="preserve"> </w:t>
      </w:r>
      <w:r w:rsidRPr="002423B2">
        <w:rPr>
          <w:sz w:val="28"/>
          <w:szCs w:val="28"/>
        </w:rPr>
        <w:t>педагоги,</w:t>
      </w:r>
      <w:r w:rsidRPr="002423B2">
        <w:rPr>
          <w:spacing w:val="-7"/>
          <w:sz w:val="28"/>
          <w:szCs w:val="28"/>
        </w:rPr>
        <w:t xml:space="preserve"> </w:t>
      </w:r>
      <w:r w:rsidRPr="002423B2">
        <w:rPr>
          <w:sz w:val="28"/>
          <w:szCs w:val="28"/>
        </w:rPr>
        <w:t>и</w:t>
      </w:r>
      <w:r w:rsidRPr="002423B2">
        <w:rPr>
          <w:spacing w:val="-13"/>
          <w:sz w:val="28"/>
          <w:szCs w:val="28"/>
        </w:rPr>
        <w:t xml:space="preserve"> </w:t>
      </w:r>
      <w:r w:rsidRPr="002423B2">
        <w:rPr>
          <w:sz w:val="28"/>
          <w:szCs w:val="28"/>
        </w:rPr>
        <w:t>родители.</w:t>
      </w:r>
      <w:r>
        <w:rPr>
          <w:sz w:val="28"/>
          <w:szCs w:val="28"/>
        </w:rPr>
        <w:t xml:space="preserve"> 30% считают, что только педагоги несут ответственность.</w:t>
      </w:r>
    </w:p>
    <w:p w:rsidR="007D5CB6" w:rsidRDefault="007D5CB6" w:rsidP="007D5CB6">
      <w:pPr>
        <w:spacing w:before="166" w:line="360" w:lineRule="auto"/>
        <w:ind w:left="129" w:right="-1" w:firstLine="836"/>
        <w:jc w:val="both"/>
        <w:rPr>
          <w:spacing w:val="-2"/>
          <w:sz w:val="28"/>
          <w:szCs w:val="28"/>
        </w:rPr>
      </w:pPr>
      <w:r w:rsidRPr="002423B2">
        <w:rPr>
          <w:spacing w:val="-2"/>
          <w:sz w:val="28"/>
          <w:szCs w:val="28"/>
        </w:rPr>
        <w:t>Более</w:t>
      </w:r>
      <w:r w:rsidRPr="002423B2">
        <w:rPr>
          <w:spacing w:val="21"/>
          <w:sz w:val="28"/>
          <w:szCs w:val="28"/>
        </w:rPr>
        <w:t xml:space="preserve"> </w:t>
      </w:r>
      <w:r w:rsidRPr="002423B2">
        <w:rPr>
          <w:spacing w:val="-2"/>
          <w:sz w:val="28"/>
          <w:szCs w:val="28"/>
        </w:rPr>
        <w:t>половины</w:t>
      </w:r>
      <w:r w:rsidRPr="002423B2">
        <w:rPr>
          <w:spacing w:val="28"/>
          <w:sz w:val="28"/>
          <w:szCs w:val="28"/>
        </w:rPr>
        <w:t xml:space="preserve"> </w:t>
      </w:r>
      <w:r w:rsidRPr="002423B2">
        <w:rPr>
          <w:spacing w:val="-2"/>
          <w:sz w:val="28"/>
          <w:szCs w:val="28"/>
        </w:rPr>
        <w:t>родителей</w:t>
      </w:r>
      <w:r w:rsidRPr="002423B2">
        <w:rPr>
          <w:spacing w:val="20"/>
          <w:sz w:val="28"/>
          <w:szCs w:val="28"/>
        </w:rPr>
        <w:t xml:space="preserve"> </w:t>
      </w:r>
      <w:r w:rsidRPr="002423B2">
        <w:rPr>
          <w:spacing w:val="-2"/>
          <w:sz w:val="28"/>
          <w:szCs w:val="28"/>
        </w:rPr>
        <w:t>(</w:t>
      </w:r>
      <w:r>
        <w:rPr>
          <w:spacing w:val="-2"/>
          <w:sz w:val="28"/>
          <w:szCs w:val="28"/>
        </w:rPr>
        <w:t>85</w:t>
      </w:r>
      <w:r w:rsidRPr="002423B2">
        <w:rPr>
          <w:spacing w:val="-2"/>
          <w:sz w:val="28"/>
          <w:szCs w:val="28"/>
        </w:rPr>
        <w:t>%)</w:t>
      </w:r>
      <w:r w:rsidRPr="002423B2">
        <w:rPr>
          <w:spacing w:val="68"/>
          <w:sz w:val="28"/>
          <w:szCs w:val="28"/>
        </w:rPr>
        <w:t xml:space="preserve"> </w:t>
      </w:r>
      <w:r w:rsidRPr="002423B2">
        <w:rPr>
          <w:spacing w:val="-2"/>
          <w:sz w:val="28"/>
          <w:szCs w:val="28"/>
        </w:rPr>
        <w:t>считают</w:t>
      </w:r>
      <w:r w:rsidRPr="002423B2">
        <w:rPr>
          <w:spacing w:val="19"/>
          <w:sz w:val="28"/>
          <w:szCs w:val="28"/>
        </w:rPr>
        <w:t xml:space="preserve"> </w:t>
      </w:r>
      <w:r w:rsidRPr="002423B2">
        <w:rPr>
          <w:spacing w:val="-2"/>
          <w:sz w:val="28"/>
          <w:szCs w:val="28"/>
        </w:rPr>
        <w:t xml:space="preserve">актуальной </w:t>
      </w:r>
      <w:r w:rsidRPr="002423B2">
        <w:rPr>
          <w:spacing w:val="27"/>
          <w:sz w:val="28"/>
          <w:szCs w:val="28"/>
        </w:rPr>
        <w:t>в</w:t>
      </w:r>
      <w:r w:rsidRPr="002423B2">
        <w:rPr>
          <w:spacing w:val="4"/>
          <w:sz w:val="28"/>
          <w:szCs w:val="28"/>
        </w:rPr>
        <w:t xml:space="preserve"> </w:t>
      </w:r>
      <w:r w:rsidRPr="002423B2">
        <w:rPr>
          <w:spacing w:val="-2"/>
          <w:sz w:val="28"/>
          <w:szCs w:val="28"/>
        </w:rPr>
        <w:t>современном</w:t>
      </w:r>
      <w:r w:rsidRPr="002423B2">
        <w:rPr>
          <w:spacing w:val="31"/>
          <w:sz w:val="28"/>
          <w:szCs w:val="28"/>
        </w:rPr>
        <w:t xml:space="preserve"> </w:t>
      </w:r>
      <w:r w:rsidRPr="002423B2">
        <w:rPr>
          <w:spacing w:val="-2"/>
          <w:sz w:val="28"/>
          <w:szCs w:val="28"/>
        </w:rPr>
        <w:t>обществе</w:t>
      </w:r>
      <w:r w:rsidRPr="002423B2">
        <w:rPr>
          <w:spacing w:val="16"/>
          <w:sz w:val="28"/>
          <w:szCs w:val="28"/>
        </w:rPr>
        <w:t xml:space="preserve"> </w:t>
      </w:r>
      <w:r w:rsidRPr="002423B2">
        <w:rPr>
          <w:spacing w:val="-2"/>
          <w:sz w:val="28"/>
          <w:szCs w:val="28"/>
        </w:rPr>
        <w:t>тему ознакомления</w:t>
      </w:r>
      <w:r w:rsidRPr="002423B2">
        <w:rPr>
          <w:spacing w:val="-4"/>
          <w:sz w:val="28"/>
          <w:szCs w:val="28"/>
        </w:rPr>
        <w:t xml:space="preserve"> </w:t>
      </w:r>
      <w:r w:rsidRPr="002423B2">
        <w:rPr>
          <w:spacing w:val="-2"/>
          <w:sz w:val="28"/>
          <w:szCs w:val="28"/>
        </w:rPr>
        <w:t>детей</w:t>
      </w:r>
      <w:r w:rsidRPr="002423B2">
        <w:rPr>
          <w:spacing w:val="-5"/>
          <w:sz w:val="28"/>
          <w:szCs w:val="28"/>
        </w:rPr>
        <w:t xml:space="preserve"> </w:t>
      </w:r>
      <w:r w:rsidRPr="002423B2">
        <w:rPr>
          <w:spacing w:val="-2"/>
          <w:sz w:val="28"/>
          <w:szCs w:val="28"/>
        </w:rPr>
        <w:t>с</w:t>
      </w:r>
      <w:r w:rsidRPr="002423B2">
        <w:rPr>
          <w:spacing w:val="-7"/>
          <w:sz w:val="28"/>
          <w:szCs w:val="28"/>
        </w:rPr>
        <w:t xml:space="preserve"> </w:t>
      </w:r>
      <w:r w:rsidRPr="002423B2">
        <w:rPr>
          <w:spacing w:val="-2"/>
          <w:sz w:val="28"/>
          <w:szCs w:val="28"/>
        </w:rPr>
        <w:t>родословной</w:t>
      </w:r>
      <w:r w:rsidRPr="002423B2">
        <w:rPr>
          <w:spacing w:val="7"/>
          <w:sz w:val="28"/>
          <w:szCs w:val="28"/>
        </w:rPr>
        <w:t xml:space="preserve"> </w:t>
      </w:r>
      <w:r w:rsidRPr="002423B2">
        <w:rPr>
          <w:spacing w:val="-2"/>
          <w:sz w:val="28"/>
          <w:szCs w:val="28"/>
        </w:rPr>
        <w:t>семьи,</w:t>
      </w:r>
      <w:r w:rsidRPr="002423B2">
        <w:rPr>
          <w:spacing w:val="-5"/>
          <w:sz w:val="28"/>
          <w:szCs w:val="28"/>
        </w:rPr>
        <w:t xml:space="preserve"> </w:t>
      </w:r>
      <w:r w:rsidRPr="002423B2">
        <w:rPr>
          <w:spacing w:val="-2"/>
          <w:sz w:val="28"/>
          <w:szCs w:val="28"/>
        </w:rPr>
        <w:t>семейными</w:t>
      </w:r>
      <w:r w:rsidRPr="002423B2">
        <w:rPr>
          <w:spacing w:val="-1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>традициями, 15% родителей не считают данную тему актуальной.</w:t>
      </w:r>
    </w:p>
    <w:p w:rsidR="007D5CB6" w:rsidRPr="002423B2" w:rsidRDefault="007D5CB6" w:rsidP="007D5CB6">
      <w:pPr>
        <w:spacing w:before="166" w:line="360" w:lineRule="auto"/>
        <w:ind w:left="129" w:right="-1" w:firstLine="836"/>
        <w:jc w:val="both"/>
        <w:rPr>
          <w:sz w:val="28"/>
          <w:szCs w:val="28"/>
        </w:rPr>
      </w:pPr>
      <w:r>
        <w:rPr>
          <w:spacing w:val="-7"/>
          <w:sz w:val="28"/>
          <w:szCs w:val="28"/>
        </w:rPr>
        <w:t xml:space="preserve">100 </w:t>
      </w:r>
      <w:r w:rsidRPr="002423B2">
        <w:rPr>
          <w:spacing w:val="-7"/>
          <w:sz w:val="28"/>
          <w:szCs w:val="28"/>
        </w:rPr>
        <w:t xml:space="preserve">% </w:t>
      </w:r>
      <w:r w:rsidRPr="002423B2">
        <w:rPr>
          <w:sz w:val="28"/>
          <w:szCs w:val="28"/>
        </w:rPr>
        <w:t>родителей</w:t>
      </w:r>
      <w:r w:rsidRPr="002423B2">
        <w:rPr>
          <w:spacing w:val="60"/>
          <w:sz w:val="28"/>
          <w:szCs w:val="28"/>
        </w:rPr>
        <w:t xml:space="preserve"> </w:t>
      </w:r>
      <w:r w:rsidRPr="002423B2">
        <w:rPr>
          <w:sz w:val="28"/>
          <w:szCs w:val="28"/>
        </w:rPr>
        <w:t>считают важным</w:t>
      </w:r>
      <w:r w:rsidRPr="002423B2">
        <w:rPr>
          <w:spacing w:val="57"/>
          <w:sz w:val="28"/>
          <w:szCs w:val="28"/>
        </w:rPr>
        <w:t xml:space="preserve"> </w:t>
      </w:r>
      <w:r w:rsidRPr="002423B2">
        <w:rPr>
          <w:sz w:val="28"/>
          <w:szCs w:val="28"/>
        </w:rPr>
        <w:t>знакомство</w:t>
      </w:r>
      <w:r w:rsidRPr="002423B2">
        <w:rPr>
          <w:spacing w:val="71"/>
          <w:sz w:val="28"/>
          <w:szCs w:val="28"/>
        </w:rPr>
        <w:t xml:space="preserve"> </w:t>
      </w:r>
      <w:r w:rsidRPr="002423B2">
        <w:rPr>
          <w:sz w:val="28"/>
          <w:szCs w:val="28"/>
        </w:rPr>
        <w:t>детей</w:t>
      </w:r>
      <w:r w:rsidRPr="002423B2">
        <w:rPr>
          <w:spacing w:val="65"/>
          <w:sz w:val="28"/>
          <w:szCs w:val="28"/>
        </w:rPr>
        <w:t xml:space="preserve"> </w:t>
      </w:r>
      <w:r w:rsidRPr="002423B2">
        <w:rPr>
          <w:sz w:val="28"/>
          <w:szCs w:val="28"/>
        </w:rPr>
        <w:t>с</w:t>
      </w:r>
      <w:r w:rsidRPr="002423B2">
        <w:rPr>
          <w:spacing w:val="50"/>
          <w:sz w:val="28"/>
          <w:szCs w:val="28"/>
        </w:rPr>
        <w:t xml:space="preserve"> </w:t>
      </w:r>
      <w:r>
        <w:rPr>
          <w:sz w:val="28"/>
          <w:szCs w:val="28"/>
        </w:rPr>
        <w:t>памятными и историческими местами своей Родины.</w:t>
      </w:r>
      <w:r w:rsidRPr="002423B2">
        <w:rPr>
          <w:spacing w:val="80"/>
          <w:sz w:val="28"/>
          <w:szCs w:val="28"/>
        </w:rPr>
        <w:t xml:space="preserve"> </w:t>
      </w:r>
    </w:p>
    <w:p w:rsidR="007D5CB6" w:rsidRPr="002423B2" w:rsidRDefault="007D5CB6" w:rsidP="007D5CB6">
      <w:pPr>
        <w:spacing w:line="360" w:lineRule="auto"/>
        <w:contextualSpacing/>
        <w:jc w:val="both"/>
        <w:rPr>
          <w:bCs/>
          <w:sz w:val="28"/>
          <w:szCs w:val="28"/>
        </w:rPr>
      </w:pPr>
      <w:r w:rsidRPr="002423B2">
        <w:rPr>
          <w:sz w:val="28"/>
          <w:szCs w:val="28"/>
        </w:rPr>
        <w:lastRenderedPageBreak/>
        <w:t xml:space="preserve">     Отвечая</w:t>
      </w:r>
      <w:r w:rsidRPr="002423B2">
        <w:rPr>
          <w:spacing w:val="40"/>
          <w:sz w:val="28"/>
          <w:szCs w:val="28"/>
        </w:rPr>
        <w:t xml:space="preserve"> </w:t>
      </w:r>
      <w:r w:rsidRPr="002423B2">
        <w:rPr>
          <w:sz w:val="28"/>
          <w:szCs w:val="28"/>
        </w:rPr>
        <w:t>на</w:t>
      </w:r>
      <w:r w:rsidRPr="002423B2">
        <w:rPr>
          <w:spacing w:val="40"/>
          <w:sz w:val="28"/>
          <w:szCs w:val="28"/>
        </w:rPr>
        <w:t xml:space="preserve"> </w:t>
      </w:r>
      <w:r w:rsidRPr="002423B2">
        <w:rPr>
          <w:sz w:val="28"/>
          <w:szCs w:val="28"/>
        </w:rPr>
        <w:t>вопрос,</w:t>
      </w:r>
      <w:r w:rsidRPr="002423B2">
        <w:rPr>
          <w:spacing w:val="40"/>
          <w:sz w:val="28"/>
          <w:szCs w:val="28"/>
        </w:rPr>
        <w:t xml:space="preserve"> </w:t>
      </w:r>
      <w:r w:rsidRPr="002423B2">
        <w:rPr>
          <w:sz w:val="28"/>
          <w:szCs w:val="28"/>
        </w:rPr>
        <w:t>в</w:t>
      </w:r>
      <w:r w:rsidRPr="002423B2">
        <w:rPr>
          <w:spacing w:val="40"/>
          <w:sz w:val="28"/>
          <w:szCs w:val="28"/>
        </w:rPr>
        <w:t xml:space="preserve"> </w:t>
      </w:r>
      <w:r w:rsidRPr="002423B2">
        <w:rPr>
          <w:sz w:val="28"/>
          <w:szCs w:val="28"/>
        </w:rPr>
        <w:t>какой</w:t>
      </w:r>
      <w:r w:rsidRPr="002423B2">
        <w:rPr>
          <w:spacing w:val="40"/>
          <w:sz w:val="28"/>
          <w:szCs w:val="28"/>
        </w:rPr>
        <w:t xml:space="preserve"> </w:t>
      </w:r>
      <w:r w:rsidRPr="002423B2">
        <w:rPr>
          <w:sz w:val="28"/>
          <w:szCs w:val="28"/>
        </w:rPr>
        <w:t>форме</w:t>
      </w:r>
      <w:r w:rsidRPr="002423B2">
        <w:rPr>
          <w:spacing w:val="40"/>
          <w:sz w:val="28"/>
          <w:szCs w:val="28"/>
        </w:rPr>
        <w:t xml:space="preserve"> </w:t>
      </w:r>
      <w:r w:rsidRPr="002423B2">
        <w:rPr>
          <w:sz w:val="28"/>
          <w:szCs w:val="28"/>
        </w:rPr>
        <w:t>возможно</w:t>
      </w:r>
      <w:r w:rsidRPr="002423B2">
        <w:rPr>
          <w:spacing w:val="40"/>
          <w:sz w:val="28"/>
          <w:szCs w:val="28"/>
        </w:rPr>
        <w:t xml:space="preserve"> </w:t>
      </w:r>
      <w:r w:rsidRPr="002423B2">
        <w:rPr>
          <w:sz w:val="28"/>
          <w:szCs w:val="28"/>
        </w:rPr>
        <w:t>воспитание</w:t>
      </w:r>
      <w:r w:rsidRPr="002423B2">
        <w:rPr>
          <w:spacing w:val="40"/>
          <w:sz w:val="28"/>
          <w:szCs w:val="28"/>
        </w:rPr>
        <w:t xml:space="preserve"> </w:t>
      </w:r>
      <w:r w:rsidRPr="002423B2">
        <w:rPr>
          <w:sz w:val="28"/>
          <w:szCs w:val="28"/>
        </w:rPr>
        <w:t xml:space="preserve">духовно-нравственной и патриотической личности – почти </w:t>
      </w:r>
      <w:r>
        <w:rPr>
          <w:sz w:val="28"/>
          <w:szCs w:val="28"/>
        </w:rPr>
        <w:t>75</w:t>
      </w:r>
      <w:r w:rsidRPr="002423B2">
        <w:rPr>
          <w:sz w:val="28"/>
          <w:szCs w:val="28"/>
        </w:rPr>
        <w:t xml:space="preserve"> % родителей отметили организацию духовно-нравственного воспитания детей через внеурочную деятельность.</w:t>
      </w:r>
      <w:r w:rsidRPr="002423B2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 xml:space="preserve">25% </w:t>
      </w:r>
      <w:r w:rsidRPr="002423B2">
        <w:rPr>
          <w:sz w:val="28"/>
          <w:szCs w:val="28"/>
        </w:rPr>
        <w:t>затруднялись ответить на вопрос.</w:t>
      </w:r>
    </w:p>
    <w:p w:rsidR="00453786" w:rsidRPr="007D5CB6" w:rsidRDefault="007D5CB6" w:rsidP="007D5CB6">
      <w:pPr>
        <w:spacing w:line="360" w:lineRule="auto"/>
        <w:contextualSpacing/>
        <w:jc w:val="both"/>
        <w:rPr>
          <w:sz w:val="28"/>
          <w:szCs w:val="28"/>
        </w:rPr>
      </w:pPr>
      <w:r w:rsidRPr="002423B2">
        <w:rPr>
          <w:bCs/>
          <w:sz w:val="28"/>
          <w:szCs w:val="28"/>
        </w:rPr>
        <w:t xml:space="preserve">        Результаты анкетирования родительской общественности по выявлению уровня удовлетворенности </w:t>
      </w:r>
      <w:r w:rsidRPr="002423B2">
        <w:rPr>
          <w:sz w:val="28"/>
          <w:szCs w:val="28"/>
        </w:rPr>
        <w:t>по работе духовно-нравственного воспитания: удовлетворены работой 100 %</w:t>
      </w:r>
      <w:r>
        <w:rPr>
          <w:sz w:val="28"/>
          <w:szCs w:val="28"/>
        </w:rPr>
        <w:t>.</w:t>
      </w:r>
      <w:r w:rsidRPr="002423B2">
        <w:rPr>
          <w:sz w:val="28"/>
          <w:szCs w:val="28"/>
        </w:rPr>
        <w:tab/>
      </w:r>
    </w:p>
    <w:p w:rsidR="00E03F85" w:rsidRPr="0057160D" w:rsidRDefault="007D5CB6" w:rsidP="009D2C62">
      <w:pPr>
        <w:shd w:val="clear" w:color="auto" w:fill="FFFFFF"/>
        <w:spacing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</w:t>
      </w:r>
      <w:r w:rsidR="00E03F85" w:rsidRPr="0057160D">
        <w:rPr>
          <w:color w:val="000000"/>
          <w:sz w:val="28"/>
          <w:szCs w:val="28"/>
        </w:rPr>
        <w:t xml:space="preserve">Необходимым условием формирования нравственной сферы ребенка становится организация совместной деятельности детей, родителей и учителей. </w:t>
      </w:r>
      <w:proofErr w:type="gramStart"/>
      <w:r w:rsidR="00E03F85" w:rsidRPr="0057160D">
        <w:rPr>
          <w:color w:val="000000"/>
          <w:sz w:val="28"/>
          <w:szCs w:val="28"/>
        </w:rPr>
        <w:t>Которая  способствует</w:t>
      </w:r>
      <w:proofErr w:type="gramEnd"/>
      <w:r w:rsidR="00E03F85" w:rsidRPr="0057160D">
        <w:rPr>
          <w:color w:val="000000"/>
          <w:sz w:val="28"/>
          <w:szCs w:val="28"/>
        </w:rPr>
        <w:t xml:space="preserve"> общению и взаимоотношению детей друг с другом и со взрослыми. В процессе общения ребенок усваивает социальный опыт, получает представления о другом человеке и о самом себе, о своих возможностях и способностях.</w:t>
      </w:r>
    </w:p>
    <w:p w:rsidR="00E03F85" w:rsidRPr="0057160D" w:rsidRDefault="00E03F85" w:rsidP="0057160D">
      <w:pPr>
        <w:shd w:val="clear" w:color="auto" w:fill="FFFFFF"/>
        <w:spacing w:line="360" w:lineRule="auto"/>
        <w:jc w:val="both"/>
        <w:rPr>
          <w:color w:val="000000"/>
          <w:sz w:val="28"/>
          <w:szCs w:val="28"/>
        </w:rPr>
      </w:pPr>
      <w:r w:rsidRPr="0057160D">
        <w:rPr>
          <w:color w:val="000000"/>
          <w:sz w:val="28"/>
          <w:szCs w:val="28"/>
        </w:rPr>
        <w:t xml:space="preserve">  В </w:t>
      </w:r>
      <w:r w:rsidR="00F83421" w:rsidRPr="0057160D">
        <w:rPr>
          <w:color w:val="000000"/>
          <w:sz w:val="28"/>
          <w:szCs w:val="28"/>
        </w:rPr>
        <w:t>классе</w:t>
      </w:r>
      <w:r w:rsidRPr="0057160D">
        <w:rPr>
          <w:color w:val="000000"/>
          <w:sz w:val="28"/>
          <w:szCs w:val="28"/>
        </w:rPr>
        <w:t xml:space="preserve"> проводятся свои праздники, в которых дети</w:t>
      </w:r>
      <w:r w:rsidR="00F83421" w:rsidRPr="0057160D">
        <w:rPr>
          <w:color w:val="000000"/>
          <w:sz w:val="28"/>
          <w:szCs w:val="28"/>
        </w:rPr>
        <w:t xml:space="preserve"> </w:t>
      </w:r>
      <w:r w:rsidRPr="0057160D">
        <w:rPr>
          <w:color w:val="000000"/>
          <w:sz w:val="28"/>
          <w:szCs w:val="28"/>
        </w:rPr>
        <w:t>принимают активное участие, проводятся тематические классные часы. Это:</w:t>
      </w:r>
    </w:p>
    <w:p w:rsidR="00E03F85" w:rsidRPr="0057160D" w:rsidRDefault="00E03F85" w:rsidP="0057160D">
      <w:pPr>
        <w:shd w:val="clear" w:color="auto" w:fill="FFFFFF"/>
        <w:spacing w:line="360" w:lineRule="auto"/>
        <w:jc w:val="both"/>
        <w:rPr>
          <w:color w:val="000000"/>
          <w:sz w:val="28"/>
          <w:szCs w:val="28"/>
        </w:rPr>
      </w:pPr>
      <w:r w:rsidRPr="0057160D">
        <w:rPr>
          <w:color w:val="000000"/>
          <w:sz w:val="28"/>
          <w:szCs w:val="28"/>
        </w:rPr>
        <w:t>сентябрь (День знаний);</w:t>
      </w:r>
    </w:p>
    <w:p w:rsidR="00E03F85" w:rsidRPr="0057160D" w:rsidRDefault="00E03F85" w:rsidP="0057160D">
      <w:pPr>
        <w:shd w:val="clear" w:color="auto" w:fill="FFFFFF"/>
        <w:spacing w:line="360" w:lineRule="auto"/>
        <w:jc w:val="both"/>
        <w:rPr>
          <w:color w:val="000000"/>
          <w:sz w:val="28"/>
          <w:szCs w:val="28"/>
        </w:rPr>
      </w:pPr>
      <w:r w:rsidRPr="0057160D">
        <w:rPr>
          <w:color w:val="000000"/>
          <w:sz w:val="28"/>
          <w:szCs w:val="28"/>
        </w:rPr>
        <w:t>октябрь (День учителя, Золотая осень; День толерантности)</w:t>
      </w:r>
    </w:p>
    <w:p w:rsidR="00E03F85" w:rsidRPr="0057160D" w:rsidRDefault="00E03F85" w:rsidP="0057160D">
      <w:pPr>
        <w:shd w:val="clear" w:color="auto" w:fill="FFFFFF"/>
        <w:spacing w:line="360" w:lineRule="auto"/>
        <w:jc w:val="both"/>
        <w:rPr>
          <w:color w:val="000000"/>
          <w:sz w:val="28"/>
          <w:szCs w:val="28"/>
        </w:rPr>
      </w:pPr>
      <w:r w:rsidRPr="0057160D">
        <w:rPr>
          <w:color w:val="000000"/>
          <w:sz w:val="28"/>
          <w:szCs w:val="28"/>
        </w:rPr>
        <w:t>ноябрь (День матери);</w:t>
      </w:r>
    </w:p>
    <w:p w:rsidR="00E03F85" w:rsidRPr="0057160D" w:rsidRDefault="00E03F85" w:rsidP="0057160D">
      <w:pPr>
        <w:shd w:val="clear" w:color="auto" w:fill="FFFFFF"/>
        <w:spacing w:line="360" w:lineRule="auto"/>
        <w:jc w:val="both"/>
        <w:rPr>
          <w:color w:val="000000"/>
          <w:sz w:val="28"/>
          <w:szCs w:val="28"/>
        </w:rPr>
      </w:pPr>
      <w:r w:rsidRPr="0057160D">
        <w:rPr>
          <w:color w:val="000000"/>
          <w:sz w:val="28"/>
          <w:szCs w:val="28"/>
        </w:rPr>
        <w:t>декабрь (Рождественские встречи, Новогодние праздники);</w:t>
      </w:r>
    </w:p>
    <w:p w:rsidR="00E03F85" w:rsidRPr="0057160D" w:rsidRDefault="00E03F85" w:rsidP="0057160D">
      <w:pPr>
        <w:shd w:val="clear" w:color="auto" w:fill="FFFFFF"/>
        <w:spacing w:line="360" w:lineRule="auto"/>
        <w:jc w:val="both"/>
        <w:rPr>
          <w:color w:val="000000"/>
          <w:sz w:val="28"/>
          <w:szCs w:val="28"/>
        </w:rPr>
      </w:pPr>
      <w:r w:rsidRPr="0057160D">
        <w:rPr>
          <w:color w:val="000000"/>
          <w:sz w:val="28"/>
          <w:szCs w:val="28"/>
        </w:rPr>
        <w:t>февраль (Патриотическая неделя);</w:t>
      </w:r>
    </w:p>
    <w:p w:rsidR="00E03F85" w:rsidRPr="0057160D" w:rsidRDefault="00E03F85" w:rsidP="0057160D">
      <w:pPr>
        <w:shd w:val="clear" w:color="auto" w:fill="FFFFFF"/>
        <w:spacing w:line="360" w:lineRule="auto"/>
        <w:jc w:val="both"/>
        <w:rPr>
          <w:color w:val="000000"/>
          <w:sz w:val="28"/>
          <w:szCs w:val="28"/>
        </w:rPr>
      </w:pPr>
      <w:r w:rsidRPr="0057160D">
        <w:rPr>
          <w:color w:val="000000"/>
          <w:sz w:val="28"/>
          <w:szCs w:val="28"/>
        </w:rPr>
        <w:t>март (Масленица, Праздник бабушек и мам);</w:t>
      </w:r>
    </w:p>
    <w:p w:rsidR="00E03F85" w:rsidRPr="0057160D" w:rsidRDefault="00E03F85" w:rsidP="0057160D">
      <w:pPr>
        <w:shd w:val="clear" w:color="auto" w:fill="FFFFFF"/>
        <w:spacing w:line="360" w:lineRule="auto"/>
        <w:jc w:val="both"/>
        <w:rPr>
          <w:color w:val="000000"/>
          <w:sz w:val="28"/>
          <w:szCs w:val="28"/>
        </w:rPr>
      </w:pPr>
      <w:r w:rsidRPr="0057160D">
        <w:rPr>
          <w:color w:val="000000"/>
          <w:sz w:val="28"/>
          <w:szCs w:val="28"/>
        </w:rPr>
        <w:t>апрель (Пасха, День победы)</w:t>
      </w:r>
    </w:p>
    <w:p w:rsidR="00E03F85" w:rsidRPr="0057160D" w:rsidRDefault="00E03F85" w:rsidP="0057160D">
      <w:pPr>
        <w:shd w:val="clear" w:color="auto" w:fill="FFFFFF"/>
        <w:spacing w:line="360" w:lineRule="auto"/>
        <w:jc w:val="both"/>
        <w:rPr>
          <w:color w:val="000000"/>
          <w:sz w:val="28"/>
          <w:szCs w:val="28"/>
        </w:rPr>
      </w:pPr>
      <w:r w:rsidRPr="0057160D">
        <w:rPr>
          <w:color w:val="000000"/>
          <w:sz w:val="28"/>
          <w:szCs w:val="28"/>
        </w:rPr>
        <w:t>май (День славянской письменности и культуры).</w:t>
      </w:r>
      <w:r w:rsidR="00F83421" w:rsidRPr="0057160D">
        <w:rPr>
          <w:color w:val="000000"/>
          <w:sz w:val="28"/>
          <w:szCs w:val="28"/>
        </w:rPr>
        <w:t xml:space="preserve"> </w:t>
      </w:r>
      <w:r w:rsidR="00453786">
        <w:rPr>
          <w:b/>
          <w:color w:val="000000"/>
          <w:sz w:val="28"/>
          <w:szCs w:val="28"/>
        </w:rPr>
        <w:t>(Приложение 14</w:t>
      </w:r>
      <w:r w:rsidR="00F83421" w:rsidRPr="0057160D">
        <w:rPr>
          <w:b/>
          <w:color w:val="000000"/>
          <w:sz w:val="28"/>
          <w:szCs w:val="28"/>
        </w:rPr>
        <w:t>)</w:t>
      </w:r>
    </w:p>
    <w:p w:rsidR="000F551F" w:rsidRPr="0057160D" w:rsidRDefault="00E03F85" w:rsidP="0057160D">
      <w:pPr>
        <w:shd w:val="clear" w:color="auto" w:fill="FFFFFF"/>
        <w:spacing w:line="360" w:lineRule="auto"/>
        <w:jc w:val="both"/>
        <w:rPr>
          <w:color w:val="000000"/>
          <w:sz w:val="28"/>
          <w:szCs w:val="28"/>
        </w:rPr>
      </w:pPr>
      <w:r w:rsidRPr="0057160D">
        <w:rPr>
          <w:color w:val="000000"/>
          <w:sz w:val="28"/>
          <w:szCs w:val="28"/>
        </w:rPr>
        <w:t xml:space="preserve">    Ко всем этим мероприятиям мы привлекаем родителей при подготовке праздника (костюмы, стенгазеты, плакаты, изготовление инвентаря, создание роликов и презентаций, выпечка блинов и пирогов и </w:t>
      </w:r>
      <w:proofErr w:type="spellStart"/>
      <w:r w:rsidRPr="0057160D">
        <w:rPr>
          <w:color w:val="000000"/>
          <w:sz w:val="28"/>
          <w:szCs w:val="28"/>
        </w:rPr>
        <w:t>т.д</w:t>
      </w:r>
      <w:proofErr w:type="spellEnd"/>
      <w:r w:rsidRPr="0057160D">
        <w:rPr>
          <w:color w:val="000000"/>
          <w:sz w:val="28"/>
          <w:szCs w:val="28"/>
        </w:rPr>
        <w:t>)</w:t>
      </w:r>
      <w:r w:rsidRPr="0057160D">
        <w:rPr>
          <w:color w:val="000000"/>
          <w:sz w:val="28"/>
          <w:szCs w:val="28"/>
        </w:rPr>
        <w:br/>
        <w:t xml:space="preserve">    Большое внимание уделяется    семье. Воспитывая любовь и верность, здоровье, достаток, уважение к родителям, заботу о старших и младших. В этом направлении проводятся классные часы и мероприятия по изучению своей </w:t>
      </w:r>
      <w:r w:rsidRPr="0057160D">
        <w:rPr>
          <w:color w:val="000000"/>
          <w:sz w:val="28"/>
          <w:szCs w:val="28"/>
        </w:rPr>
        <w:lastRenderedPageBreak/>
        <w:t>семьи, составлению генеалогического дерева семьи;  совместные мероприятия посвящённые «Дню семьи», «Дню матери».</w:t>
      </w:r>
      <w:r w:rsidRPr="0057160D">
        <w:rPr>
          <w:color w:val="000000"/>
          <w:sz w:val="28"/>
          <w:szCs w:val="28"/>
        </w:rPr>
        <w:br/>
      </w:r>
      <w:r w:rsidR="00596C64" w:rsidRPr="0057160D">
        <w:rPr>
          <w:color w:val="000000"/>
          <w:sz w:val="28"/>
          <w:szCs w:val="28"/>
        </w:rPr>
        <w:t xml:space="preserve">       </w:t>
      </w:r>
      <w:r w:rsidRPr="0057160D">
        <w:rPr>
          <w:color w:val="000000"/>
          <w:sz w:val="28"/>
          <w:szCs w:val="28"/>
        </w:rPr>
        <w:t>Традиционным стало проведение открытых концертов учащихся начальной школы с присутствием родителей и других членов семьи, встречи с ветеранами.</w:t>
      </w:r>
      <w:r w:rsidR="00453786">
        <w:rPr>
          <w:b/>
          <w:color w:val="000000"/>
          <w:sz w:val="28"/>
          <w:szCs w:val="28"/>
        </w:rPr>
        <w:t xml:space="preserve"> (Приложение 15</w:t>
      </w:r>
      <w:r w:rsidR="00F83421" w:rsidRPr="0057160D">
        <w:rPr>
          <w:b/>
          <w:color w:val="000000"/>
          <w:sz w:val="28"/>
          <w:szCs w:val="28"/>
        </w:rPr>
        <w:t>)</w:t>
      </w:r>
      <w:r w:rsidR="004E6475" w:rsidRPr="0057160D">
        <w:rPr>
          <w:color w:val="000000"/>
          <w:sz w:val="28"/>
          <w:szCs w:val="28"/>
        </w:rPr>
        <w:t xml:space="preserve">. </w:t>
      </w:r>
      <w:r w:rsidRPr="0057160D">
        <w:rPr>
          <w:color w:val="000000"/>
          <w:sz w:val="28"/>
          <w:szCs w:val="28"/>
        </w:rPr>
        <w:t>Ведь эти люди, прожившие долгую трудную жизнь, учат детей доброте. Доброта и любовь старших к детям учат и детей быть доброжелательными, отзывчивыми, внимательными к другим людям. Примеры доброты и милосердия мы видели и во время трагических событий в нашей стране и радовались тому, как много в мире хороших людей. Кроме того, ученики начальной школы постоянно поддерживают связь с Советом ветеранов  (изготовление поздравительных открыток, посещения на дому, встречи, концерты).</w:t>
      </w:r>
    </w:p>
    <w:p w:rsidR="00E03F85" w:rsidRPr="0057160D" w:rsidRDefault="00E03F85" w:rsidP="00D253CD">
      <w:pPr>
        <w:shd w:val="clear" w:color="auto" w:fill="FFFFFF"/>
        <w:spacing w:line="360" w:lineRule="auto"/>
        <w:jc w:val="both"/>
        <w:rPr>
          <w:color w:val="000000"/>
          <w:sz w:val="28"/>
          <w:szCs w:val="28"/>
        </w:rPr>
      </w:pPr>
      <w:r w:rsidRPr="0057160D">
        <w:rPr>
          <w:color w:val="000000"/>
          <w:sz w:val="28"/>
          <w:szCs w:val="28"/>
        </w:rPr>
        <w:t>        Работая в направлении духо</w:t>
      </w:r>
      <w:r w:rsidR="004E6475" w:rsidRPr="0057160D">
        <w:rPr>
          <w:color w:val="000000"/>
          <w:sz w:val="28"/>
          <w:szCs w:val="28"/>
        </w:rPr>
        <w:t>вно-нравственного воспитания, я наблюдаю</w:t>
      </w:r>
      <w:r w:rsidRPr="0057160D">
        <w:rPr>
          <w:color w:val="000000"/>
          <w:sz w:val="28"/>
          <w:szCs w:val="28"/>
        </w:rPr>
        <w:t xml:space="preserve">, как дети ведут себя во время общих дел, каких-либо событий в классе, на переменах и после уроков. </w:t>
      </w:r>
      <w:r w:rsidR="004E6475" w:rsidRPr="0057160D">
        <w:rPr>
          <w:color w:val="000000"/>
          <w:sz w:val="28"/>
          <w:szCs w:val="28"/>
        </w:rPr>
        <w:t xml:space="preserve">Я </w:t>
      </w:r>
      <w:r w:rsidRPr="0057160D">
        <w:rPr>
          <w:color w:val="000000"/>
          <w:sz w:val="28"/>
          <w:szCs w:val="28"/>
        </w:rPr>
        <w:t>стрем</w:t>
      </w:r>
      <w:r w:rsidR="004E6475" w:rsidRPr="0057160D">
        <w:rPr>
          <w:color w:val="000000"/>
          <w:sz w:val="28"/>
          <w:szCs w:val="28"/>
        </w:rPr>
        <w:t>люсь</w:t>
      </w:r>
      <w:r w:rsidRPr="0057160D">
        <w:rPr>
          <w:color w:val="000000"/>
          <w:sz w:val="28"/>
          <w:szCs w:val="28"/>
        </w:rPr>
        <w:t xml:space="preserve"> к тому, чтобы у ребят сложились товарищеские отношения, чтобы они умели быстро договориться, редко ссорились.  Чтобы общие поручения выполняли дружно, видели, кому нужна помощь, активно помогали друг другу.</w:t>
      </w:r>
    </w:p>
    <w:p w:rsidR="00E03F85" w:rsidRPr="0057160D" w:rsidRDefault="00C94ECB" w:rsidP="0057160D">
      <w:pPr>
        <w:shd w:val="clear" w:color="auto" w:fill="FFFFFF"/>
        <w:spacing w:line="360" w:lineRule="auto"/>
        <w:jc w:val="both"/>
        <w:rPr>
          <w:rFonts w:eastAsiaTheme="minorHAnsi"/>
          <w:color w:val="000000"/>
          <w:sz w:val="28"/>
          <w:szCs w:val="28"/>
          <w:lang w:eastAsia="en-US"/>
        </w:rPr>
      </w:pPr>
      <w:r>
        <w:rPr>
          <w:color w:val="000000"/>
          <w:sz w:val="28"/>
          <w:szCs w:val="28"/>
        </w:rPr>
        <w:t xml:space="preserve">      </w:t>
      </w:r>
    </w:p>
    <w:p w:rsidR="00701B5F" w:rsidRPr="0057160D" w:rsidRDefault="00332A7D" w:rsidP="00C94ECB">
      <w:pPr>
        <w:spacing w:line="360" w:lineRule="auto"/>
        <w:jc w:val="center"/>
        <w:rPr>
          <w:b/>
          <w:sz w:val="28"/>
          <w:szCs w:val="28"/>
        </w:rPr>
      </w:pPr>
      <w:r w:rsidRPr="0057160D">
        <w:rPr>
          <w:b/>
          <w:sz w:val="28"/>
          <w:szCs w:val="28"/>
        </w:rPr>
        <w:t>ЗАКЛЮЧЕНИЕ</w:t>
      </w:r>
    </w:p>
    <w:p w:rsidR="00BD45ED" w:rsidRPr="0057160D" w:rsidRDefault="00BD45ED" w:rsidP="0057160D">
      <w:pPr>
        <w:tabs>
          <w:tab w:val="left" w:pos="426"/>
        </w:tabs>
        <w:spacing w:line="360" w:lineRule="auto"/>
        <w:ind w:firstLine="567"/>
        <w:jc w:val="both"/>
        <w:rPr>
          <w:sz w:val="28"/>
          <w:szCs w:val="28"/>
        </w:rPr>
      </w:pPr>
      <w:r w:rsidRPr="0057160D">
        <w:rPr>
          <w:sz w:val="28"/>
          <w:szCs w:val="28"/>
        </w:rPr>
        <w:t xml:space="preserve">Из всего вышесказанного можно сделать вывод о том, что система </w:t>
      </w:r>
      <w:r w:rsidR="0076401E">
        <w:rPr>
          <w:sz w:val="28"/>
          <w:szCs w:val="28"/>
        </w:rPr>
        <w:t>занятий</w:t>
      </w:r>
      <w:r w:rsidRPr="0057160D">
        <w:rPr>
          <w:sz w:val="28"/>
          <w:szCs w:val="28"/>
        </w:rPr>
        <w:t xml:space="preserve"> по духовно-нравственному воспитанию, которая включает в себя совместную взросло-детскую деятельность способствует целостному развитию ученика начальной школы, успешной социализации, раскрытию индивидуальности и сформированности основ нравственного самосознания личности, выполнение моральных норм, умение давать нравственную оценку своим и чужим поступкам. </w:t>
      </w:r>
    </w:p>
    <w:p w:rsidR="00E2319F" w:rsidRPr="0057160D" w:rsidRDefault="001106BE" w:rsidP="0057160D">
      <w:pPr>
        <w:pStyle w:val="Default"/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  <w:r w:rsidRPr="0057160D">
        <w:rPr>
          <w:sz w:val="28"/>
          <w:szCs w:val="28"/>
        </w:rPr>
        <w:lastRenderedPageBreak/>
        <w:t xml:space="preserve">  </w:t>
      </w:r>
      <w:r w:rsidR="00E2319F" w:rsidRPr="0057160D">
        <w:rPr>
          <w:rFonts w:eastAsiaTheme="minorHAnsi"/>
          <w:sz w:val="28"/>
          <w:szCs w:val="28"/>
          <w:lang w:eastAsia="en-US"/>
        </w:rPr>
        <w:t>Работа по духовно-нравственному воспитанию в начальной школе осуществляется в форме включения детей в разнообразные виды познавательной, практической и художественно-творческой</w:t>
      </w:r>
      <w:r w:rsidR="00787FB9" w:rsidRPr="0057160D">
        <w:rPr>
          <w:rFonts w:eastAsiaTheme="minorHAnsi"/>
          <w:sz w:val="28"/>
          <w:szCs w:val="28"/>
          <w:lang w:eastAsia="en-US"/>
        </w:rPr>
        <w:t xml:space="preserve"> деятельности</w:t>
      </w:r>
      <w:r w:rsidR="00E2319F" w:rsidRPr="0057160D">
        <w:rPr>
          <w:rFonts w:eastAsiaTheme="minorHAnsi"/>
          <w:sz w:val="28"/>
          <w:szCs w:val="28"/>
          <w:lang w:eastAsia="en-US"/>
        </w:rPr>
        <w:t>.</w:t>
      </w:r>
    </w:p>
    <w:p w:rsidR="00BD45ED" w:rsidRPr="0057160D" w:rsidRDefault="00787FB9" w:rsidP="0057160D">
      <w:pPr>
        <w:autoSpaceDE w:val="0"/>
        <w:autoSpaceDN w:val="0"/>
        <w:adjustRightInd w:val="0"/>
        <w:spacing w:line="360" w:lineRule="auto"/>
        <w:jc w:val="both"/>
        <w:rPr>
          <w:rFonts w:eastAsiaTheme="minorHAnsi"/>
          <w:color w:val="000000"/>
          <w:sz w:val="28"/>
          <w:szCs w:val="28"/>
          <w:lang w:eastAsia="en-US"/>
        </w:rPr>
      </w:pPr>
      <w:r w:rsidRPr="0057160D">
        <w:rPr>
          <w:rFonts w:eastAsiaTheme="minorHAnsi"/>
          <w:color w:val="000000"/>
          <w:sz w:val="28"/>
          <w:szCs w:val="28"/>
          <w:lang w:eastAsia="en-US"/>
        </w:rPr>
        <w:t xml:space="preserve">   </w:t>
      </w:r>
      <w:r w:rsidR="00E2319F" w:rsidRPr="0057160D">
        <w:rPr>
          <w:color w:val="000000"/>
          <w:sz w:val="28"/>
          <w:szCs w:val="28"/>
        </w:rPr>
        <w:t>В процессе работы дети становятся активными участниками уникального творческого процесса, который позв</w:t>
      </w:r>
      <w:r w:rsidR="0076401E">
        <w:rPr>
          <w:color w:val="000000"/>
          <w:sz w:val="28"/>
          <w:szCs w:val="28"/>
        </w:rPr>
        <w:t>оляет сблизить детей и педагога</w:t>
      </w:r>
      <w:r w:rsidR="00E2319F" w:rsidRPr="0057160D">
        <w:rPr>
          <w:color w:val="000000"/>
          <w:sz w:val="28"/>
          <w:szCs w:val="28"/>
        </w:rPr>
        <w:t xml:space="preserve"> в решении поставленных задач, что позволяет детям повысить свои знания об истории своей страны, прикоснуться к православной культуре. </w:t>
      </w:r>
      <w:r w:rsidR="001106BE" w:rsidRPr="0057160D">
        <w:rPr>
          <w:sz w:val="28"/>
          <w:szCs w:val="28"/>
        </w:rPr>
        <w:t xml:space="preserve">     </w:t>
      </w:r>
    </w:p>
    <w:p w:rsidR="00BD45ED" w:rsidRPr="0057160D" w:rsidRDefault="00BD45ED" w:rsidP="0057160D">
      <w:pPr>
        <w:spacing w:line="360" w:lineRule="auto"/>
        <w:ind w:firstLine="567"/>
        <w:jc w:val="both"/>
        <w:rPr>
          <w:sz w:val="28"/>
          <w:szCs w:val="28"/>
        </w:rPr>
      </w:pPr>
      <w:r w:rsidRPr="0057160D">
        <w:rPr>
          <w:sz w:val="28"/>
          <w:szCs w:val="28"/>
        </w:rPr>
        <w:t xml:space="preserve">И ещё хотелось бы сказать об очень важном моменте в воспитании духовно-нравственной личности. Детство - это цветущий луг, залитый солнцем, по которому бежишь без оглядки к далёкому горизонту. И как важно, чтобы рядом с тобой был любящий, опытный наставник, который бы являлся примером нравственного и гражданского поведения для ученика.  Важно  не только научить, но и вдохновить примером. </w:t>
      </w:r>
    </w:p>
    <w:p w:rsidR="00787FB9" w:rsidRPr="00C94ECB" w:rsidRDefault="00BD45ED" w:rsidP="00C94ECB">
      <w:pPr>
        <w:pStyle w:val="10"/>
        <w:spacing w:after="0" w:line="360" w:lineRule="auto"/>
        <w:ind w:left="0" w:firstLine="567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7160D">
        <w:rPr>
          <w:rFonts w:ascii="Times New Roman" w:hAnsi="Times New Roman" w:cs="Times New Roman"/>
          <w:sz w:val="28"/>
          <w:szCs w:val="28"/>
        </w:rPr>
        <w:t>Это и есть важнейшее условие успешного развития подрастающего поколения.</w:t>
      </w:r>
    </w:p>
    <w:p w:rsidR="00C94ECB" w:rsidRDefault="00C94ECB" w:rsidP="0057160D">
      <w:pPr>
        <w:spacing w:line="360" w:lineRule="auto"/>
        <w:jc w:val="center"/>
        <w:rPr>
          <w:b/>
          <w:sz w:val="28"/>
          <w:szCs w:val="28"/>
        </w:rPr>
      </w:pPr>
    </w:p>
    <w:p w:rsidR="006B0476" w:rsidRDefault="006B0476" w:rsidP="00C94ECB">
      <w:pPr>
        <w:spacing w:line="360" w:lineRule="auto"/>
        <w:jc w:val="center"/>
        <w:rPr>
          <w:b/>
          <w:sz w:val="28"/>
          <w:szCs w:val="28"/>
        </w:rPr>
      </w:pPr>
    </w:p>
    <w:p w:rsidR="006B0476" w:rsidRDefault="006B0476" w:rsidP="00C94ECB">
      <w:pPr>
        <w:spacing w:line="360" w:lineRule="auto"/>
        <w:jc w:val="center"/>
        <w:rPr>
          <w:b/>
          <w:sz w:val="28"/>
          <w:szCs w:val="28"/>
        </w:rPr>
      </w:pPr>
    </w:p>
    <w:p w:rsidR="006B0476" w:rsidRDefault="006B0476" w:rsidP="00C94ECB">
      <w:pPr>
        <w:spacing w:line="360" w:lineRule="auto"/>
        <w:jc w:val="center"/>
        <w:rPr>
          <w:b/>
          <w:sz w:val="28"/>
          <w:szCs w:val="28"/>
        </w:rPr>
      </w:pPr>
    </w:p>
    <w:p w:rsidR="006B0476" w:rsidRDefault="006B0476" w:rsidP="00C94ECB">
      <w:pPr>
        <w:spacing w:line="360" w:lineRule="auto"/>
        <w:jc w:val="center"/>
        <w:rPr>
          <w:b/>
          <w:sz w:val="28"/>
          <w:szCs w:val="28"/>
        </w:rPr>
      </w:pPr>
    </w:p>
    <w:p w:rsidR="006B0476" w:rsidRDefault="006B0476" w:rsidP="00C94ECB">
      <w:pPr>
        <w:spacing w:line="360" w:lineRule="auto"/>
        <w:jc w:val="center"/>
        <w:rPr>
          <w:b/>
          <w:sz w:val="28"/>
          <w:szCs w:val="28"/>
        </w:rPr>
      </w:pPr>
    </w:p>
    <w:p w:rsidR="006B0476" w:rsidRDefault="006B0476" w:rsidP="00C94ECB">
      <w:pPr>
        <w:spacing w:line="360" w:lineRule="auto"/>
        <w:jc w:val="center"/>
        <w:rPr>
          <w:b/>
          <w:sz w:val="28"/>
          <w:szCs w:val="28"/>
        </w:rPr>
      </w:pPr>
    </w:p>
    <w:p w:rsidR="006B0476" w:rsidRDefault="006B0476" w:rsidP="00C94ECB">
      <w:pPr>
        <w:spacing w:line="360" w:lineRule="auto"/>
        <w:jc w:val="center"/>
        <w:rPr>
          <w:b/>
          <w:sz w:val="28"/>
          <w:szCs w:val="28"/>
        </w:rPr>
      </w:pPr>
    </w:p>
    <w:p w:rsidR="006B0476" w:rsidRDefault="006B0476" w:rsidP="00C94ECB">
      <w:pPr>
        <w:spacing w:line="360" w:lineRule="auto"/>
        <w:jc w:val="center"/>
        <w:rPr>
          <w:b/>
          <w:sz w:val="28"/>
          <w:szCs w:val="28"/>
        </w:rPr>
      </w:pPr>
    </w:p>
    <w:p w:rsidR="006B0476" w:rsidRDefault="006B0476" w:rsidP="00C94ECB">
      <w:pPr>
        <w:spacing w:line="360" w:lineRule="auto"/>
        <w:jc w:val="center"/>
        <w:rPr>
          <w:b/>
          <w:sz w:val="28"/>
          <w:szCs w:val="28"/>
        </w:rPr>
      </w:pPr>
    </w:p>
    <w:p w:rsidR="006B0476" w:rsidRDefault="006B0476" w:rsidP="00C94ECB">
      <w:pPr>
        <w:spacing w:line="360" w:lineRule="auto"/>
        <w:jc w:val="center"/>
        <w:rPr>
          <w:b/>
          <w:sz w:val="28"/>
          <w:szCs w:val="28"/>
        </w:rPr>
      </w:pPr>
    </w:p>
    <w:p w:rsidR="006B0476" w:rsidRDefault="006B0476" w:rsidP="00C94ECB">
      <w:pPr>
        <w:spacing w:line="360" w:lineRule="auto"/>
        <w:jc w:val="center"/>
        <w:rPr>
          <w:b/>
          <w:sz w:val="28"/>
          <w:szCs w:val="28"/>
        </w:rPr>
      </w:pPr>
    </w:p>
    <w:p w:rsidR="006B0476" w:rsidRDefault="006B0476" w:rsidP="00C94ECB">
      <w:pPr>
        <w:spacing w:line="360" w:lineRule="auto"/>
        <w:jc w:val="center"/>
        <w:rPr>
          <w:b/>
          <w:sz w:val="28"/>
          <w:szCs w:val="28"/>
        </w:rPr>
      </w:pPr>
    </w:p>
    <w:p w:rsidR="006B0476" w:rsidRDefault="006B0476" w:rsidP="00C94ECB">
      <w:pPr>
        <w:spacing w:line="360" w:lineRule="auto"/>
        <w:jc w:val="center"/>
        <w:rPr>
          <w:b/>
          <w:sz w:val="28"/>
          <w:szCs w:val="28"/>
        </w:rPr>
      </w:pPr>
    </w:p>
    <w:p w:rsidR="000954DB" w:rsidRPr="00C94ECB" w:rsidRDefault="00C94ECB" w:rsidP="00C94ECB">
      <w:pPr>
        <w:spacing w:line="360" w:lineRule="auto"/>
        <w:jc w:val="center"/>
        <w:rPr>
          <w:b/>
          <w:sz w:val="28"/>
          <w:szCs w:val="28"/>
        </w:rPr>
      </w:pPr>
      <w:r w:rsidRPr="0057160D">
        <w:rPr>
          <w:b/>
          <w:sz w:val="28"/>
          <w:szCs w:val="28"/>
        </w:rPr>
        <w:lastRenderedPageBreak/>
        <w:t>СПИСОК ИСПОЛЬЗОВАННЫХ ИСТОЧНИКОВ</w:t>
      </w:r>
    </w:p>
    <w:p w:rsidR="000954DB" w:rsidRPr="0057160D" w:rsidRDefault="000954DB" w:rsidP="0057160D">
      <w:pPr>
        <w:pStyle w:val="ab"/>
        <w:numPr>
          <w:ilvl w:val="0"/>
          <w:numId w:val="26"/>
        </w:numPr>
        <w:spacing w:line="360" w:lineRule="auto"/>
        <w:rPr>
          <w:rFonts w:ascii="Times New Roman" w:hAnsi="Times New Roman"/>
          <w:bCs/>
          <w:sz w:val="28"/>
          <w:szCs w:val="28"/>
        </w:rPr>
      </w:pPr>
      <w:r w:rsidRPr="0057160D">
        <w:rPr>
          <w:rFonts w:ascii="Times New Roman" w:hAnsi="Times New Roman"/>
          <w:sz w:val="28"/>
          <w:szCs w:val="28"/>
        </w:rPr>
        <w:t xml:space="preserve">Белоусова Т. Л. и др. Под ред. Данилюка А. Я. </w:t>
      </w:r>
      <w:r w:rsidRPr="0057160D">
        <w:rPr>
          <w:rStyle w:val="a5"/>
          <w:rFonts w:ascii="Times New Roman" w:hAnsi="Times New Roman"/>
          <w:sz w:val="28"/>
          <w:szCs w:val="28"/>
        </w:rPr>
        <w:t>Духовно-нравственное развитие и воспитание младших школьников. Методические рекомендации. В 2 частях. Часть 1</w:t>
      </w:r>
      <w:r w:rsidRPr="0057160D">
        <w:rPr>
          <w:rFonts w:ascii="Times New Roman" w:hAnsi="Times New Roman"/>
          <w:sz w:val="28"/>
          <w:szCs w:val="28"/>
        </w:rPr>
        <w:t>, 2</w:t>
      </w:r>
    </w:p>
    <w:p w:rsidR="006F6BE2" w:rsidRPr="0057160D" w:rsidRDefault="000954DB" w:rsidP="0057160D">
      <w:pPr>
        <w:pStyle w:val="ab"/>
        <w:numPr>
          <w:ilvl w:val="0"/>
          <w:numId w:val="26"/>
        </w:numPr>
        <w:spacing w:line="360" w:lineRule="auto"/>
        <w:jc w:val="both"/>
        <w:rPr>
          <w:rFonts w:ascii="Times New Roman" w:hAnsi="Times New Roman"/>
          <w:bCs/>
          <w:sz w:val="28"/>
          <w:szCs w:val="28"/>
        </w:rPr>
      </w:pPr>
      <w:r w:rsidRPr="0057160D">
        <w:rPr>
          <w:rFonts w:ascii="Times New Roman" w:hAnsi="Times New Roman"/>
          <w:bCs/>
          <w:sz w:val="28"/>
          <w:szCs w:val="28"/>
        </w:rPr>
        <w:t xml:space="preserve">Данилюк А. Я., Кондаков А. М., Тишков В. А. Концепция духовно-нравственного развития и воспитания личности гражданина России. </w:t>
      </w:r>
      <w:r w:rsidRPr="0057160D">
        <w:rPr>
          <w:rFonts w:ascii="Times New Roman" w:hAnsi="Times New Roman"/>
          <w:sz w:val="28"/>
          <w:szCs w:val="28"/>
        </w:rPr>
        <w:t>Москва «Просвещение» 2009г.</w:t>
      </w:r>
    </w:p>
    <w:p w:rsidR="006F6BE2" w:rsidRPr="0057160D" w:rsidRDefault="006F6BE2" w:rsidP="0057160D">
      <w:pPr>
        <w:pStyle w:val="ab"/>
        <w:numPr>
          <w:ilvl w:val="0"/>
          <w:numId w:val="26"/>
        </w:numPr>
        <w:shd w:val="clear" w:color="auto" w:fill="FFFFFF"/>
        <w:spacing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57160D">
        <w:rPr>
          <w:rFonts w:ascii="Times New Roman" w:hAnsi="Times New Roman"/>
          <w:color w:val="000000"/>
          <w:sz w:val="28"/>
          <w:szCs w:val="28"/>
        </w:rPr>
        <w:t>Примерная программа внеурочной деятельности (Просвещение, 2010)</w:t>
      </w:r>
    </w:p>
    <w:p w:rsidR="006F6BE2" w:rsidRPr="0057160D" w:rsidRDefault="006F6BE2" w:rsidP="0057160D">
      <w:pPr>
        <w:pStyle w:val="ab"/>
        <w:numPr>
          <w:ilvl w:val="0"/>
          <w:numId w:val="26"/>
        </w:numPr>
        <w:shd w:val="clear" w:color="auto" w:fill="FFFFFF"/>
        <w:spacing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57160D">
        <w:rPr>
          <w:rFonts w:ascii="Times New Roman" w:hAnsi="Times New Roman"/>
          <w:kern w:val="36"/>
          <w:sz w:val="28"/>
          <w:szCs w:val="28"/>
        </w:rPr>
        <w:t>Программа духовно-нравственного развития и воспитания обучающихся на ступени начального общего образования</w:t>
      </w:r>
    </w:p>
    <w:p w:rsidR="006F6BE2" w:rsidRPr="00C94ECB" w:rsidRDefault="006F6BE2" w:rsidP="00C94ECB">
      <w:pPr>
        <w:pStyle w:val="ab"/>
        <w:numPr>
          <w:ilvl w:val="0"/>
          <w:numId w:val="26"/>
        </w:numPr>
        <w:shd w:val="clear" w:color="auto" w:fill="FFFFFF"/>
        <w:spacing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57160D">
        <w:rPr>
          <w:rFonts w:ascii="Times New Roman" w:hAnsi="Times New Roman"/>
          <w:sz w:val="28"/>
          <w:szCs w:val="28"/>
        </w:rPr>
        <w:t xml:space="preserve">Федеральный государственный стандарт начального общего образования /М-во </w:t>
      </w:r>
      <w:proofErr w:type="spellStart"/>
      <w:r w:rsidRPr="0057160D">
        <w:rPr>
          <w:rFonts w:ascii="Times New Roman" w:hAnsi="Times New Roman"/>
          <w:sz w:val="28"/>
          <w:szCs w:val="28"/>
        </w:rPr>
        <w:t>образованияи</w:t>
      </w:r>
      <w:proofErr w:type="spellEnd"/>
      <w:r w:rsidRPr="0057160D">
        <w:rPr>
          <w:rFonts w:ascii="Times New Roman" w:hAnsi="Times New Roman"/>
          <w:sz w:val="28"/>
          <w:szCs w:val="28"/>
        </w:rPr>
        <w:t xml:space="preserve"> науки Рос. Федерации. – М.: Просвещение, 2010</w:t>
      </w:r>
    </w:p>
    <w:p w:rsidR="009D2C62" w:rsidRDefault="009D2C62" w:rsidP="0057160D">
      <w:pPr>
        <w:pStyle w:val="10"/>
        <w:spacing w:after="0" w:line="360" w:lineRule="auto"/>
        <w:ind w:left="36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F6BE2" w:rsidRPr="0057160D" w:rsidRDefault="006F6BE2" w:rsidP="0057160D">
      <w:pPr>
        <w:pStyle w:val="10"/>
        <w:spacing w:after="0" w:line="360" w:lineRule="auto"/>
        <w:ind w:left="360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7160D">
        <w:rPr>
          <w:rFonts w:ascii="Times New Roman" w:hAnsi="Times New Roman" w:cs="Times New Roman"/>
          <w:b/>
          <w:sz w:val="28"/>
          <w:szCs w:val="28"/>
        </w:rPr>
        <w:t>Печатные издания</w:t>
      </w:r>
    </w:p>
    <w:p w:rsidR="006F6BE2" w:rsidRPr="0057160D" w:rsidRDefault="006F6BE2" w:rsidP="0057160D">
      <w:pPr>
        <w:pStyle w:val="10"/>
        <w:numPr>
          <w:ilvl w:val="0"/>
          <w:numId w:val="19"/>
        </w:numPr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7160D">
        <w:rPr>
          <w:rFonts w:ascii="Times New Roman" w:hAnsi="Times New Roman" w:cs="Times New Roman"/>
          <w:sz w:val="28"/>
          <w:szCs w:val="28"/>
        </w:rPr>
        <w:t xml:space="preserve">Данилюк А.Я. Духовно-нравственное развитие и воспитание младших школьников. Ч. 1. – М.: Просвещение, 2011. </w:t>
      </w:r>
    </w:p>
    <w:p w:rsidR="006F6BE2" w:rsidRPr="0057160D" w:rsidRDefault="006F6BE2" w:rsidP="0057160D">
      <w:pPr>
        <w:pStyle w:val="10"/>
        <w:numPr>
          <w:ilvl w:val="0"/>
          <w:numId w:val="19"/>
        </w:numPr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7160D">
        <w:rPr>
          <w:rFonts w:ascii="Times New Roman" w:hAnsi="Times New Roman" w:cs="Times New Roman"/>
          <w:sz w:val="28"/>
          <w:szCs w:val="28"/>
        </w:rPr>
        <w:t>Данилюк А.Я., Кондакова А.М., Тишков В.А. Концепция духовно-нравственного развития и воспитания личности гражданина России. - М.: Просвещение, 2010</w:t>
      </w:r>
    </w:p>
    <w:p w:rsidR="006F6BE2" w:rsidRPr="00C94ECB" w:rsidRDefault="006F6BE2" w:rsidP="00C94ECB">
      <w:pPr>
        <w:pStyle w:val="10"/>
        <w:numPr>
          <w:ilvl w:val="0"/>
          <w:numId w:val="19"/>
        </w:numPr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7160D">
        <w:rPr>
          <w:rFonts w:ascii="Times New Roman" w:hAnsi="Times New Roman" w:cs="Times New Roman"/>
          <w:sz w:val="28"/>
          <w:szCs w:val="28"/>
        </w:rPr>
        <w:t>Калинина Л.В. Ориентация младших школьников на нравственные ценности. -// «Начальная школа», №1.,2011</w:t>
      </w:r>
    </w:p>
    <w:p w:rsidR="006F6BE2" w:rsidRPr="0057160D" w:rsidRDefault="006F6BE2" w:rsidP="0057160D">
      <w:pPr>
        <w:pStyle w:val="10"/>
        <w:spacing w:after="0" w:line="360" w:lineRule="auto"/>
        <w:ind w:left="36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57160D">
        <w:rPr>
          <w:rFonts w:ascii="Times New Roman" w:hAnsi="Times New Roman" w:cs="Times New Roman"/>
          <w:b/>
          <w:bCs/>
          <w:sz w:val="28"/>
          <w:szCs w:val="28"/>
        </w:rPr>
        <w:t>Интернет ресурсы</w:t>
      </w:r>
    </w:p>
    <w:p w:rsidR="006F6BE2" w:rsidRPr="0057160D" w:rsidRDefault="006F6BE2" w:rsidP="0057160D">
      <w:pPr>
        <w:pStyle w:val="10"/>
        <w:numPr>
          <w:ilvl w:val="0"/>
          <w:numId w:val="21"/>
        </w:numPr>
        <w:tabs>
          <w:tab w:val="left" w:pos="851"/>
        </w:tabs>
        <w:spacing w:after="0" w:line="360" w:lineRule="auto"/>
        <w:ind w:hanging="153"/>
        <w:jc w:val="both"/>
        <w:rPr>
          <w:rFonts w:ascii="Times New Roman" w:hAnsi="Times New Roman" w:cs="Times New Roman"/>
          <w:bCs/>
          <w:sz w:val="28"/>
          <w:szCs w:val="28"/>
        </w:rPr>
      </w:pPr>
      <w:hyperlink r:id="rId10" w:history="1">
        <w:r w:rsidRPr="0057160D">
          <w:rPr>
            <w:rStyle w:val="a6"/>
            <w:rFonts w:ascii="Times New Roman" w:hAnsi="Times New Roman" w:cs="Times New Roman"/>
            <w:bCs/>
            <w:sz w:val="28"/>
            <w:szCs w:val="28"/>
            <w:lang w:val="en-US"/>
          </w:rPr>
          <w:t>www.nsportal</w:t>
        </w:r>
      </w:hyperlink>
      <w:r w:rsidRPr="0057160D">
        <w:rPr>
          <w:rFonts w:ascii="Times New Roman" w:hAnsi="Times New Roman" w:cs="Times New Roman"/>
          <w:bCs/>
          <w:sz w:val="28"/>
          <w:szCs w:val="28"/>
          <w:lang w:val="en-US"/>
        </w:rPr>
        <w:t xml:space="preserve">. </w:t>
      </w:r>
      <w:proofErr w:type="spellStart"/>
      <w:r w:rsidRPr="0057160D">
        <w:rPr>
          <w:rFonts w:ascii="Times New Roman" w:hAnsi="Times New Roman" w:cs="Times New Roman"/>
          <w:bCs/>
          <w:sz w:val="28"/>
          <w:szCs w:val="28"/>
          <w:lang w:val="en-US"/>
        </w:rPr>
        <w:t>ru</w:t>
      </w:r>
      <w:proofErr w:type="spellEnd"/>
    </w:p>
    <w:p w:rsidR="006F6BE2" w:rsidRPr="0057160D" w:rsidRDefault="006F6BE2" w:rsidP="0057160D">
      <w:pPr>
        <w:pStyle w:val="10"/>
        <w:numPr>
          <w:ilvl w:val="0"/>
          <w:numId w:val="21"/>
        </w:numPr>
        <w:tabs>
          <w:tab w:val="left" w:pos="851"/>
        </w:tabs>
        <w:spacing w:after="0" w:line="360" w:lineRule="auto"/>
        <w:ind w:hanging="153"/>
        <w:jc w:val="both"/>
        <w:rPr>
          <w:rFonts w:ascii="Times New Roman" w:hAnsi="Times New Roman" w:cs="Times New Roman"/>
          <w:bCs/>
          <w:sz w:val="28"/>
          <w:szCs w:val="28"/>
        </w:rPr>
      </w:pPr>
      <w:hyperlink r:id="rId11" w:history="1">
        <w:r w:rsidRPr="0057160D">
          <w:rPr>
            <w:rStyle w:val="a6"/>
            <w:rFonts w:ascii="Times New Roman" w:hAnsi="Times New Roman" w:cs="Times New Roman"/>
            <w:bCs/>
            <w:sz w:val="28"/>
            <w:szCs w:val="28"/>
            <w:lang w:val="en-US"/>
          </w:rPr>
          <w:t>www.infourok.ru</w:t>
        </w:r>
      </w:hyperlink>
    </w:p>
    <w:p w:rsidR="006F6BE2" w:rsidRPr="0057160D" w:rsidRDefault="006F6BE2" w:rsidP="0057160D">
      <w:pPr>
        <w:pStyle w:val="10"/>
        <w:numPr>
          <w:ilvl w:val="0"/>
          <w:numId w:val="21"/>
        </w:numPr>
        <w:tabs>
          <w:tab w:val="left" w:pos="851"/>
        </w:tabs>
        <w:spacing w:after="0" w:line="360" w:lineRule="auto"/>
        <w:ind w:hanging="153"/>
        <w:jc w:val="both"/>
        <w:rPr>
          <w:rStyle w:val="serp-urlitem"/>
          <w:rFonts w:ascii="Times New Roman" w:hAnsi="Times New Roman" w:cs="Times New Roman"/>
          <w:bCs/>
          <w:sz w:val="28"/>
          <w:szCs w:val="28"/>
        </w:rPr>
      </w:pPr>
      <w:r w:rsidRPr="0057160D">
        <w:rPr>
          <w:rStyle w:val="serp-urlitem"/>
          <w:rFonts w:ascii="Times New Roman" w:hAnsi="Times New Roman" w:cs="Times New Roman"/>
          <w:sz w:val="28"/>
          <w:szCs w:val="28"/>
          <w:lang w:val="en-US"/>
        </w:rPr>
        <w:t>www.</w:t>
      </w:r>
      <w:hyperlink r:id="rId12" w:tgtFrame="_blank" w:history="1">
        <w:r w:rsidRPr="0057160D">
          <w:rPr>
            <w:rStyle w:val="a6"/>
            <w:rFonts w:ascii="Times New Roman" w:eastAsia="Calibri" w:hAnsi="Times New Roman" w:cs="Times New Roman"/>
            <w:sz w:val="28"/>
            <w:szCs w:val="28"/>
          </w:rPr>
          <w:t>prodlenka.org</w:t>
        </w:r>
      </w:hyperlink>
    </w:p>
    <w:p w:rsidR="00033EB7" w:rsidRPr="00EB6A2C" w:rsidRDefault="006F6BE2" w:rsidP="00C94ECB">
      <w:pPr>
        <w:pStyle w:val="10"/>
        <w:numPr>
          <w:ilvl w:val="0"/>
          <w:numId w:val="21"/>
        </w:numPr>
        <w:tabs>
          <w:tab w:val="left" w:pos="851"/>
        </w:tabs>
        <w:spacing w:after="0" w:line="360" w:lineRule="auto"/>
        <w:ind w:hanging="153"/>
        <w:jc w:val="both"/>
        <w:rPr>
          <w:rStyle w:val="a6"/>
          <w:rFonts w:ascii="Times New Roman" w:hAnsi="Times New Roman" w:cs="Times New Roman"/>
          <w:bCs/>
          <w:color w:val="auto"/>
          <w:sz w:val="28"/>
          <w:szCs w:val="28"/>
          <w:u w:val="none"/>
        </w:rPr>
      </w:pPr>
      <w:r w:rsidRPr="0057160D">
        <w:rPr>
          <w:rStyle w:val="serp-urlitem"/>
          <w:rFonts w:ascii="Times New Roman" w:hAnsi="Times New Roman" w:cs="Times New Roman"/>
          <w:sz w:val="28"/>
          <w:szCs w:val="28"/>
          <w:lang w:val="en-US"/>
        </w:rPr>
        <w:t>www.</w:t>
      </w:r>
      <w:r w:rsidRPr="0057160D">
        <w:rPr>
          <w:rFonts w:ascii="Times New Roman" w:hAnsi="Times New Roman" w:cs="Times New Roman"/>
          <w:sz w:val="28"/>
          <w:szCs w:val="28"/>
        </w:rPr>
        <w:t xml:space="preserve"> </w:t>
      </w:r>
      <w:hyperlink r:id="rId13" w:tgtFrame="_blank" w:history="1">
        <w:r w:rsidRPr="0057160D">
          <w:rPr>
            <w:rStyle w:val="a6"/>
            <w:rFonts w:ascii="Times New Roman" w:eastAsia="Calibri" w:hAnsi="Times New Roman" w:cs="Times New Roman"/>
            <w:sz w:val="28"/>
            <w:szCs w:val="28"/>
          </w:rPr>
          <w:t>ppt4web.ru</w:t>
        </w:r>
      </w:hyperlink>
    </w:p>
    <w:p w:rsidR="00EB6A2C" w:rsidRDefault="00EB6A2C" w:rsidP="00EB6A2C">
      <w:pPr>
        <w:pStyle w:val="10"/>
        <w:tabs>
          <w:tab w:val="left" w:pos="851"/>
        </w:tabs>
        <w:spacing w:after="0" w:line="360" w:lineRule="auto"/>
        <w:jc w:val="both"/>
        <w:rPr>
          <w:rStyle w:val="a6"/>
          <w:rFonts w:ascii="Times New Roman" w:eastAsia="Calibri" w:hAnsi="Times New Roman" w:cs="Times New Roman"/>
          <w:sz w:val="28"/>
          <w:szCs w:val="28"/>
        </w:rPr>
      </w:pPr>
    </w:p>
    <w:p w:rsidR="00EB6A2C" w:rsidRDefault="00EB6A2C" w:rsidP="00EB6A2C">
      <w:pPr>
        <w:pStyle w:val="10"/>
        <w:tabs>
          <w:tab w:val="left" w:pos="851"/>
        </w:tabs>
        <w:spacing w:after="0" w:line="360" w:lineRule="auto"/>
        <w:jc w:val="both"/>
        <w:rPr>
          <w:rStyle w:val="a6"/>
          <w:rFonts w:ascii="Times New Roman" w:eastAsia="Calibri" w:hAnsi="Times New Roman" w:cs="Times New Roman"/>
          <w:sz w:val="28"/>
          <w:szCs w:val="28"/>
        </w:rPr>
      </w:pPr>
    </w:p>
    <w:p w:rsidR="00EB6A2C" w:rsidRPr="00C94ECB" w:rsidRDefault="00EB6A2C" w:rsidP="00EB6A2C">
      <w:pPr>
        <w:pStyle w:val="10"/>
        <w:tabs>
          <w:tab w:val="left" w:pos="851"/>
        </w:tabs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sectPr w:rsidR="00EB6A2C" w:rsidRPr="00C94ECB" w:rsidSect="009D2C62">
      <w:footerReference w:type="default" r:id="rId14"/>
      <w:pgSz w:w="11906" w:h="16838"/>
      <w:pgMar w:top="1134" w:right="1134" w:bottom="1134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:rsidR="00332A7D" w:rsidRDefault="00332A7D" w:rsidP="00332A7D">
      <w:r>
        <w:separator/>
      </w:r>
    </w:p>
  </w:endnote>
  <w:endnote w:type="continuationSeparator" w:id="0">
    <w:p w:rsidR="00332A7D" w:rsidRDefault="00332A7D" w:rsidP="00332A7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5609447"/>
      <w:docPartObj>
        <w:docPartGallery w:val="Page Numbers (Bottom of Page)"/>
        <w:docPartUnique/>
      </w:docPartObj>
    </w:sdtPr>
    <w:sdtEndPr/>
    <w:sdtContent>
      <w:p w:rsidR="00332A7D" w:rsidRDefault="007B651A">
        <w:pPr>
          <w:pStyle w:val="af2"/>
          <w:jc w:val="right"/>
        </w:pPr>
        <w:r>
          <w:fldChar w:fldCharType="begin"/>
        </w:r>
        <w:r w:rsidR="00D253CD">
          <w:instrText xml:space="preserve"> PAGE   \* MERGEFORMAT </w:instrText>
        </w:r>
        <w:r>
          <w:fldChar w:fldCharType="separate"/>
        </w:r>
        <w:r w:rsidR="00376441">
          <w:rPr>
            <w:noProof/>
          </w:rPr>
          <w:t>18</w:t>
        </w:r>
        <w:r>
          <w:rPr>
            <w:noProof/>
          </w:rPr>
          <w:fldChar w:fldCharType="end"/>
        </w:r>
      </w:p>
    </w:sdtContent>
  </w:sdt>
  <w:p w:rsidR="00332A7D" w:rsidRDefault="00332A7D">
    <w:pPr>
      <w:pStyle w:val="af2"/>
    </w:pPr>
  </w:p>
  <w:p w:rsidR="00D635A5" w:rsidRDefault="00D635A5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:rsidR="00332A7D" w:rsidRDefault="00332A7D" w:rsidP="00332A7D">
      <w:r>
        <w:separator/>
      </w:r>
    </w:p>
  </w:footnote>
  <w:footnote w:type="continuationSeparator" w:id="0">
    <w:p w:rsidR="00332A7D" w:rsidRDefault="00332A7D" w:rsidP="00332A7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432" w:hanging="432"/>
      </w:pPr>
      <w:rPr>
        <w:rFonts w:ascii="Times New Roman" w:hAnsi="Times New Roman" w:cs="Times New Roman"/>
      </w:r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720" w:hanging="720"/>
      </w:pPr>
      <w:rPr>
        <w:rFonts w:ascii="Wingdings" w:hAnsi="Wingdings" w:cs="Wingdings"/>
      </w:r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" w15:restartNumberingAfterBreak="0">
    <w:nsid w:val="00000002"/>
    <w:multiLevelType w:val="singleLevel"/>
    <w:tmpl w:val="00000002"/>
    <w:name w:val="WW8Num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/>
      </w:rPr>
    </w:lvl>
  </w:abstractNum>
  <w:abstractNum w:abstractNumId="2" w15:restartNumberingAfterBreak="0">
    <w:nsid w:val="00000003"/>
    <w:multiLevelType w:val="multilevel"/>
    <w:tmpl w:val="00000003"/>
    <w:name w:val="WW8Num3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cs="Times New Roman"/>
        <w:sz w:val="28"/>
        <w:szCs w:val="28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Times New Roman"/>
        <w:sz w:val="28"/>
        <w:szCs w:val="28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/>
        <w:sz w:val="28"/>
        <w:szCs w:val="28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Times New Roman"/>
        <w:sz w:val="28"/>
        <w:szCs w:val="28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/>
        <w:sz w:val="28"/>
        <w:szCs w:val="28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Times New Roman"/>
        <w:sz w:val="28"/>
        <w:szCs w:val="28"/>
      </w:rPr>
    </w:lvl>
  </w:abstractNum>
  <w:abstractNum w:abstractNumId="3" w15:restartNumberingAfterBreak="0">
    <w:nsid w:val="00000004"/>
    <w:multiLevelType w:val="singleLevel"/>
    <w:tmpl w:val="00000004"/>
    <w:name w:val="WW8Num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Times New Roman"/>
        <w:sz w:val="28"/>
        <w:szCs w:val="28"/>
      </w:rPr>
    </w:lvl>
  </w:abstractNum>
  <w:abstractNum w:abstractNumId="4" w15:restartNumberingAfterBreak="0">
    <w:nsid w:val="00000005"/>
    <w:multiLevelType w:val="singleLevel"/>
    <w:tmpl w:val="00000005"/>
    <w:name w:val="WW8Num5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/>
      </w:rPr>
    </w:lvl>
  </w:abstractNum>
  <w:abstractNum w:abstractNumId="5" w15:restartNumberingAfterBreak="0">
    <w:nsid w:val="00000006"/>
    <w:multiLevelType w:val="singleLevel"/>
    <w:tmpl w:val="00000006"/>
    <w:name w:val="WW8Num6"/>
    <w:lvl w:ilvl="0">
      <w:start w:val="1"/>
      <w:numFmt w:val="bullet"/>
      <w:lvlText w:val=""/>
      <w:lvlJc w:val="left"/>
      <w:pPr>
        <w:tabs>
          <w:tab w:val="num" w:pos="1260"/>
        </w:tabs>
        <w:ind w:left="1260" w:hanging="360"/>
      </w:pPr>
      <w:rPr>
        <w:rFonts w:ascii="Symbol" w:hAnsi="Symbol" w:cs="Wingdings"/>
        <w:sz w:val="28"/>
        <w:szCs w:val="28"/>
      </w:rPr>
    </w:lvl>
  </w:abstractNum>
  <w:abstractNum w:abstractNumId="6" w15:restartNumberingAfterBreak="0">
    <w:nsid w:val="00000007"/>
    <w:multiLevelType w:val="singleLevel"/>
    <w:tmpl w:val="00000007"/>
    <w:name w:val="WW8Num7"/>
    <w:lvl w:ilvl="0">
      <w:start w:val="1"/>
      <w:numFmt w:val="bullet"/>
      <w:lvlText w:val=""/>
      <w:lvlJc w:val="left"/>
      <w:pPr>
        <w:tabs>
          <w:tab w:val="num" w:pos="1260"/>
        </w:tabs>
        <w:ind w:left="1260" w:hanging="360"/>
      </w:pPr>
      <w:rPr>
        <w:rFonts w:ascii="Symbol" w:hAnsi="Symbol" w:cs="Symbol"/>
        <w:sz w:val="28"/>
        <w:szCs w:val="28"/>
      </w:rPr>
    </w:lvl>
  </w:abstractNum>
  <w:abstractNum w:abstractNumId="7" w15:restartNumberingAfterBreak="0">
    <w:nsid w:val="00000008"/>
    <w:multiLevelType w:val="singleLevel"/>
    <w:tmpl w:val="00000008"/>
    <w:name w:val="WW8Num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/>
      </w:rPr>
    </w:lvl>
  </w:abstractNum>
  <w:abstractNum w:abstractNumId="8" w15:restartNumberingAfterBreak="0">
    <w:nsid w:val="0000000A"/>
    <w:multiLevelType w:val="singleLevel"/>
    <w:tmpl w:val="0000000A"/>
    <w:name w:val="WW8Num10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cs="Symbol"/>
        <w:sz w:val="28"/>
        <w:szCs w:val="28"/>
      </w:rPr>
    </w:lvl>
  </w:abstractNum>
  <w:abstractNum w:abstractNumId="9" w15:restartNumberingAfterBreak="0">
    <w:nsid w:val="0000000B"/>
    <w:multiLevelType w:val="singleLevel"/>
    <w:tmpl w:val="0000000B"/>
    <w:name w:val="WW8Num11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/>
        <w:sz w:val="28"/>
        <w:szCs w:val="28"/>
      </w:rPr>
    </w:lvl>
  </w:abstractNum>
  <w:abstractNum w:abstractNumId="10" w15:restartNumberingAfterBreak="0">
    <w:nsid w:val="0000000C"/>
    <w:multiLevelType w:val="singleLevel"/>
    <w:tmpl w:val="0000000C"/>
    <w:name w:val="WW8Num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/>
        <w:sz w:val="20"/>
        <w:szCs w:val="28"/>
      </w:rPr>
    </w:lvl>
  </w:abstractNum>
  <w:abstractNum w:abstractNumId="11" w15:restartNumberingAfterBreak="0">
    <w:nsid w:val="0000000D"/>
    <w:multiLevelType w:val="singleLevel"/>
    <w:tmpl w:val="0000000D"/>
    <w:name w:val="WW8Num13"/>
    <w:lvl w:ilvl="0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cs="Wingdings"/>
        <w:sz w:val="28"/>
        <w:szCs w:val="28"/>
      </w:rPr>
    </w:lvl>
  </w:abstractNum>
  <w:abstractNum w:abstractNumId="12" w15:restartNumberingAfterBreak="0">
    <w:nsid w:val="0999749C"/>
    <w:multiLevelType w:val="hybridMultilevel"/>
    <w:tmpl w:val="ADE47EBE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3" w15:restartNumberingAfterBreak="0">
    <w:nsid w:val="0CA65C4E"/>
    <w:multiLevelType w:val="hybridMultilevel"/>
    <w:tmpl w:val="E5905026"/>
    <w:lvl w:ilvl="0" w:tplc="55F4FE24">
      <w:start w:val="1"/>
      <w:numFmt w:val="decimal"/>
      <w:lvlText w:val="%1."/>
      <w:lvlJc w:val="left"/>
      <w:pPr>
        <w:ind w:left="108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 w15:restartNumberingAfterBreak="0">
    <w:nsid w:val="117B5FDB"/>
    <w:multiLevelType w:val="multilevel"/>
    <w:tmpl w:val="4FB8AE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196859AB"/>
    <w:multiLevelType w:val="hybridMultilevel"/>
    <w:tmpl w:val="0C42979A"/>
    <w:lvl w:ilvl="0" w:tplc="0419000F">
      <w:start w:val="1"/>
      <w:numFmt w:val="decimal"/>
      <w:lvlText w:val="%1."/>
      <w:lvlJc w:val="left"/>
      <w:pPr>
        <w:ind w:left="795" w:hanging="360"/>
      </w:pPr>
    </w:lvl>
    <w:lvl w:ilvl="1" w:tplc="04190019" w:tentative="1">
      <w:start w:val="1"/>
      <w:numFmt w:val="lowerLetter"/>
      <w:lvlText w:val="%2."/>
      <w:lvlJc w:val="left"/>
      <w:pPr>
        <w:ind w:left="1515" w:hanging="360"/>
      </w:pPr>
    </w:lvl>
    <w:lvl w:ilvl="2" w:tplc="0419001B" w:tentative="1">
      <w:start w:val="1"/>
      <w:numFmt w:val="lowerRoman"/>
      <w:lvlText w:val="%3."/>
      <w:lvlJc w:val="right"/>
      <w:pPr>
        <w:ind w:left="2235" w:hanging="180"/>
      </w:pPr>
    </w:lvl>
    <w:lvl w:ilvl="3" w:tplc="0419000F" w:tentative="1">
      <w:start w:val="1"/>
      <w:numFmt w:val="decimal"/>
      <w:lvlText w:val="%4."/>
      <w:lvlJc w:val="left"/>
      <w:pPr>
        <w:ind w:left="2955" w:hanging="360"/>
      </w:pPr>
    </w:lvl>
    <w:lvl w:ilvl="4" w:tplc="04190019" w:tentative="1">
      <w:start w:val="1"/>
      <w:numFmt w:val="lowerLetter"/>
      <w:lvlText w:val="%5."/>
      <w:lvlJc w:val="left"/>
      <w:pPr>
        <w:ind w:left="3675" w:hanging="360"/>
      </w:pPr>
    </w:lvl>
    <w:lvl w:ilvl="5" w:tplc="0419001B" w:tentative="1">
      <w:start w:val="1"/>
      <w:numFmt w:val="lowerRoman"/>
      <w:lvlText w:val="%6."/>
      <w:lvlJc w:val="right"/>
      <w:pPr>
        <w:ind w:left="4395" w:hanging="180"/>
      </w:pPr>
    </w:lvl>
    <w:lvl w:ilvl="6" w:tplc="0419000F" w:tentative="1">
      <w:start w:val="1"/>
      <w:numFmt w:val="decimal"/>
      <w:lvlText w:val="%7."/>
      <w:lvlJc w:val="left"/>
      <w:pPr>
        <w:ind w:left="5115" w:hanging="360"/>
      </w:pPr>
    </w:lvl>
    <w:lvl w:ilvl="7" w:tplc="04190019" w:tentative="1">
      <w:start w:val="1"/>
      <w:numFmt w:val="lowerLetter"/>
      <w:lvlText w:val="%8."/>
      <w:lvlJc w:val="left"/>
      <w:pPr>
        <w:ind w:left="5835" w:hanging="360"/>
      </w:pPr>
    </w:lvl>
    <w:lvl w:ilvl="8" w:tplc="0419001B" w:tentative="1">
      <w:start w:val="1"/>
      <w:numFmt w:val="lowerRoman"/>
      <w:lvlText w:val="%9."/>
      <w:lvlJc w:val="right"/>
      <w:pPr>
        <w:ind w:left="6555" w:hanging="180"/>
      </w:pPr>
    </w:lvl>
  </w:abstractNum>
  <w:abstractNum w:abstractNumId="16" w15:restartNumberingAfterBreak="0">
    <w:nsid w:val="1D33771D"/>
    <w:multiLevelType w:val="hybridMultilevel"/>
    <w:tmpl w:val="C414B748"/>
    <w:lvl w:ilvl="0" w:tplc="0419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6DA3298"/>
    <w:multiLevelType w:val="hybridMultilevel"/>
    <w:tmpl w:val="5CBAAD7E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8" w15:restartNumberingAfterBreak="0">
    <w:nsid w:val="27F34D13"/>
    <w:multiLevelType w:val="hybridMultilevel"/>
    <w:tmpl w:val="3BE63DF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1BC2595"/>
    <w:multiLevelType w:val="hybridMultilevel"/>
    <w:tmpl w:val="2E2843E4"/>
    <w:lvl w:ilvl="0" w:tplc="F594D65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1220564"/>
    <w:multiLevelType w:val="hybridMultilevel"/>
    <w:tmpl w:val="5F50E77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2D40295"/>
    <w:multiLevelType w:val="hybridMultilevel"/>
    <w:tmpl w:val="E2B25BB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6516128"/>
    <w:multiLevelType w:val="hybridMultilevel"/>
    <w:tmpl w:val="2A36A4F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8925CA9"/>
    <w:multiLevelType w:val="hybridMultilevel"/>
    <w:tmpl w:val="0780344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pStyle w:val="3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3CB4BDF"/>
    <w:multiLevelType w:val="hybridMultilevel"/>
    <w:tmpl w:val="32B80398"/>
    <w:lvl w:ilvl="0" w:tplc="1818C4B8">
      <w:start w:val="1"/>
      <w:numFmt w:val="decimal"/>
      <w:lvlText w:val="%1."/>
      <w:lvlJc w:val="left"/>
      <w:pPr>
        <w:ind w:left="928" w:hanging="360"/>
      </w:pPr>
      <w:rPr>
        <w:rFonts w:ascii="Times New Roman" w:hAnsi="Times New Roman"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25" w15:restartNumberingAfterBreak="0">
    <w:nsid w:val="578C6EDD"/>
    <w:multiLevelType w:val="hybridMultilevel"/>
    <w:tmpl w:val="CAAA56BA"/>
    <w:lvl w:ilvl="0" w:tplc="0419000F">
      <w:start w:val="1"/>
      <w:numFmt w:val="decimal"/>
      <w:lvlText w:val="%1."/>
      <w:lvlJc w:val="left"/>
      <w:pPr>
        <w:ind w:left="1507" w:hanging="360"/>
      </w:pPr>
    </w:lvl>
    <w:lvl w:ilvl="1" w:tplc="04190019" w:tentative="1">
      <w:start w:val="1"/>
      <w:numFmt w:val="lowerLetter"/>
      <w:lvlText w:val="%2."/>
      <w:lvlJc w:val="left"/>
      <w:pPr>
        <w:ind w:left="2227" w:hanging="360"/>
      </w:pPr>
    </w:lvl>
    <w:lvl w:ilvl="2" w:tplc="0419001B" w:tentative="1">
      <w:start w:val="1"/>
      <w:numFmt w:val="lowerRoman"/>
      <w:lvlText w:val="%3."/>
      <w:lvlJc w:val="right"/>
      <w:pPr>
        <w:ind w:left="2947" w:hanging="180"/>
      </w:pPr>
    </w:lvl>
    <w:lvl w:ilvl="3" w:tplc="0419000F" w:tentative="1">
      <w:start w:val="1"/>
      <w:numFmt w:val="decimal"/>
      <w:lvlText w:val="%4."/>
      <w:lvlJc w:val="left"/>
      <w:pPr>
        <w:ind w:left="3667" w:hanging="360"/>
      </w:pPr>
    </w:lvl>
    <w:lvl w:ilvl="4" w:tplc="04190019" w:tentative="1">
      <w:start w:val="1"/>
      <w:numFmt w:val="lowerLetter"/>
      <w:lvlText w:val="%5."/>
      <w:lvlJc w:val="left"/>
      <w:pPr>
        <w:ind w:left="4387" w:hanging="360"/>
      </w:pPr>
    </w:lvl>
    <w:lvl w:ilvl="5" w:tplc="0419001B" w:tentative="1">
      <w:start w:val="1"/>
      <w:numFmt w:val="lowerRoman"/>
      <w:lvlText w:val="%6."/>
      <w:lvlJc w:val="right"/>
      <w:pPr>
        <w:ind w:left="5107" w:hanging="180"/>
      </w:pPr>
    </w:lvl>
    <w:lvl w:ilvl="6" w:tplc="0419000F" w:tentative="1">
      <w:start w:val="1"/>
      <w:numFmt w:val="decimal"/>
      <w:lvlText w:val="%7."/>
      <w:lvlJc w:val="left"/>
      <w:pPr>
        <w:ind w:left="5827" w:hanging="360"/>
      </w:pPr>
    </w:lvl>
    <w:lvl w:ilvl="7" w:tplc="04190019" w:tentative="1">
      <w:start w:val="1"/>
      <w:numFmt w:val="lowerLetter"/>
      <w:lvlText w:val="%8."/>
      <w:lvlJc w:val="left"/>
      <w:pPr>
        <w:ind w:left="6547" w:hanging="360"/>
      </w:pPr>
    </w:lvl>
    <w:lvl w:ilvl="8" w:tplc="0419001B" w:tentative="1">
      <w:start w:val="1"/>
      <w:numFmt w:val="lowerRoman"/>
      <w:lvlText w:val="%9."/>
      <w:lvlJc w:val="right"/>
      <w:pPr>
        <w:ind w:left="7267" w:hanging="180"/>
      </w:pPr>
    </w:lvl>
  </w:abstractNum>
  <w:abstractNum w:abstractNumId="26" w15:restartNumberingAfterBreak="0">
    <w:nsid w:val="7B9E267C"/>
    <w:multiLevelType w:val="hybridMultilevel"/>
    <w:tmpl w:val="3CAA950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935207589">
    <w:abstractNumId w:val="23"/>
  </w:num>
  <w:num w:numId="2" w16cid:durableId="249238548">
    <w:abstractNumId w:val="0"/>
  </w:num>
  <w:num w:numId="3" w16cid:durableId="1150441667">
    <w:abstractNumId w:val="1"/>
  </w:num>
  <w:num w:numId="4" w16cid:durableId="961111376">
    <w:abstractNumId w:val="2"/>
  </w:num>
  <w:num w:numId="5" w16cid:durableId="946280465">
    <w:abstractNumId w:val="3"/>
  </w:num>
  <w:num w:numId="6" w16cid:durableId="889659005">
    <w:abstractNumId w:val="4"/>
  </w:num>
  <w:num w:numId="7" w16cid:durableId="2062821197">
    <w:abstractNumId w:val="5"/>
  </w:num>
  <w:num w:numId="8" w16cid:durableId="808666040">
    <w:abstractNumId w:val="6"/>
  </w:num>
  <w:num w:numId="9" w16cid:durableId="1491941179">
    <w:abstractNumId w:val="7"/>
  </w:num>
  <w:num w:numId="10" w16cid:durableId="82382780">
    <w:abstractNumId w:val="8"/>
  </w:num>
  <w:num w:numId="11" w16cid:durableId="28458081">
    <w:abstractNumId w:val="9"/>
  </w:num>
  <w:num w:numId="12" w16cid:durableId="1516575344">
    <w:abstractNumId w:val="10"/>
  </w:num>
  <w:num w:numId="13" w16cid:durableId="808397912">
    <w:abstractNumId w:val="11"/>
  </w:num>
  <w:num w:numId="14" w16cid:durableId="2104106071">
    <w:abstractNumId w:val="26"/>
  </w:num>
  <w:num w:numId="15" w16cid:durableId="605845064">
    <w:abstractNumId w:val="16"/>
  </w:num>
  <w:num w:numId="16" w16cid:durableId="337124925">
    <w:abstractNumId w:val="22"/>
  </w:num>
  <w:num w:numId="17" w16cid:durableId="1814061194">
    <w:abstractNumId w:val="18"/>
  </w:num>
  <w:num w:numId="18" w16cid:durableId="608202990">
    <w:abstractNumId w:val="14"/>
  </w:num>
  <w:num w:numId="19" w16cid:durableId="1015034041">
    <w:abstractNumId w:val="24"/>
  </w:num>
  <w:num w:numId="20" w16cid:durableId="25718822">
    <w:abstractNumId w:val="13"/>
  </w:num>
  <w:num w:numId="21" w16cid:durableId="1684740942">
    <w:abstractNumId w:val="19"/>
  </w:num>
  <w:num w:numId="22" w16cid:durableId="1015426610">
    <w:abstractNumId w:val="20"/>
  </w:num>
  <w:num w:numId="23" w16cid:durableId="1908803847">
    <w:abstractNumId w:val="17"/>
  </w:num>
  <w:num w:numId="24" w16cid:durableId="893278090">
    <w:abstractNumId w:val="12"/>
  </w:num>
  <w:num w:numId="25" w16cid:durableId="151216329">
    <w:abstractNumId w:val="25"/>
  </w:num>
  <w:num w:numId="26" w16cid:durableId="1839267911">
    <w:abstractNumId w:val="15"/>
  </w:num>
  <w:num w:numId="27" w16cid:durableId="1647509961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30"/>
  <w:proofState w:spelling="clean" w:grammar="clean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E72C16"/>
    <w:rsid w:val="00033EB7"/>
    <w:rsid w:val="00047930"/>
    <w:rsid w:val="00072365"/>
    <w:rsid w:val="00084764"/>
    <w:rsid w:val="000954DB"/>
    <w:rsid w:val="00096A5C"/>
    <w:rsid w:val="000A1109"/>
    <w:rsid w:val="000E09FE"/>
    <w:rsid w:val="000F551F"/>
    <w:rsid w:val="001106BE"/>
    <w:rsid w:val="00113F9E"/>
    <w:rsid w:val="00145883"/>
    <w:rsid w:val="00165505"/>
    <w:rsid w:val="00186696"/>
    <w:rsid w:val="001C483A"/>
    <w:rsid w:val="001E41F6"/>
    <w:rsid w:val="002028B5"/>
    <w:rsid w:val="002354A1"/>
    <w:rsid w:val="002930C7"/>
    <w:rsid w:val="002A2050"/>
    <w:rsid w:val="00332A7D"/>
    <w:rsid w:val="00347A51"/>
    <w:rsid w:val="00356471"/>
    <w:rsid w:val="00376441"/>
    <w:rsid w:val="00380FDC"/>
    <w:rsid w:val="00384FA9"/>
    <w:rsid w:val="003B69A7"/>
    <w:rsid w:val="003F603C"/>
    <w:rsid w:val="00453786"/>
    <w:rsid w:val="004700AC"/>
    <w:rsid w:val="0047541F"/>
    <w:rsid w:val="00477ED8"/>
    <w:rsid w:val="00493B4D"/>
    <w:rsid w:val="004B3841"/>
    <w:rsid w:val="004E6475"/>
    <w:rsid w:val="004F0A93"/>
    <w:rsid w:val="00524BB6"/>
    <w:rsid w:val="005475E6"/>
    <w:rsid w:val="00555718"/>
    <w:rsid w:val="00560870"/>
    <w:rsid w:val="0057160D"/>
    <w:rsid w:val="005835C8"/>
    <w:rsid w:val="00596C64"/>
    <w:rsid w:val="005C7A04"/>
    <w:rsid w:val="005D7E2B"/>
    <w:rsid w:val="00630CB3"/>
    <w:rsid w:val="006426CF"/>
    <w:rsid w:val="006514E1"/>
    <w:rsid w:val="006662E3"/>
    <w:rsid w:val="00686809"/>
    <w:rsid w:val="006A3431"/>
    <w:rsid w:val="006B0476"/>
    <w:rsid w:val="006B3724"/>
    <w:rsid w:val="006F6102"/>
    <w:rsid w:val="006F6BE2"/>
    <w:rsid w:val="00701B5F"/>
    <w:rsid w:val="00716BAB"/>
    <w:rsid w:val="0072628B"/>
    <w:rsid w:val="00737320"/>
    <w:rsid w:val="007607F5"/>
    <w:rsid w:val="0076401E"/>
    <w:rsid w:val="0076620B"/>
    <w:rsid w:val="00786B0E"/>
    <w:rsid w:val="00787FB9"/>
    <w:rsid w:val="007B651A"/>
    <w:rsid w:val="007C7959"/>
    <w:rsid w:val="007D5CB6"/>
    <w:rsid w:val="007E1AF8"/>
    <w:rsid w:val="007F2288"/>
    <w:rsid w:val="008A1DD8"/>
    <w:rsid w:val="008A6867"/>
    <w:rsid w:val="008B3E95"/>
    <w:rsid w:val="008E154D"/>
    <w:rsid w:val="00936C4A"/>
    <w:rsid w:val="009B364E"/>
    <w:rsid w:val="009D2C62"/>
    <w:rsid w:val="009D6F57"/>
    <w:rsid w:val="00A140C0"/>
    <w:rsid w:val="00B204A4"/>
    <w:rsid w:val="00B466B1"/>
    <w:rsid w:val="00B563EA"/>
    <w:rsid w:val="00B56F51"/>
    <w:rsid w:val="00B60E0C"/>
    <w:rsid w:val="00B94EDB"/>
    <w:rsid w:val="00B978AC"/>
    <w:rsid w:val="00BA0BBC"/>
    <w:rsid w:val="00BA3E0F"/>
    <w:rsid w:val="00BC270C"/>
    <w:rsid w:val="00BD45ED"/>
    <w:rsid w:val="00C1295B"/>
    <w:rsid w:val="00C21279"/>
    <w:rsid w:val="00C94ECB"/>
    <w:rsid w:val="00CA148F"/>
    <w:rsid w:val="00CC166C"/>
    <w:rsid w:val="00D07AEF"/>
    <w:rsid w:val="00D165C5"/>
    <w:rsid w:val="00D253CD"/>
    <w:rsid w:val="00D25E68"/>
    <w:rsid w:val="00D35DEC"/>
    <w:rsid w:val="00D635A5"/>
    <w:rsid w:val="00DE2476"/>
    <w:rsid w:val="00DF5FF4"/>
    <w:rsid w:val="00E03F85"/>
    <w:rsid w:val="00E0772E"/>
    <w:rsid w:val="00E07A75"/>
    <w:rsid w:val="00E2319F"/>
    <w:rsid w:val="00E72C16"/>
    <w:rsid w:val="00E8573E"/>
    <w:rsid w:val="00EB6A2C"/>
    <w:rsid w:val="00EC027A"/>
    <w:rsid w:val="00EE181B"/>
    <w:rsid w:val="00EE2564"/>
    <w:rsid w:val="00EF53F1"/>
    <w:rsid w:val="00F07BA4"/>
    <w:rsid w:val="00F13A17"/>
    <w:rsid w:val="00F154F7"/>
    <w:rsid w:val="00F23CE5"/>
    <w:rsid w:val="00F24FBC"/>
    <w:rsid w:val="00F46EC6"/>
    <w:rsid w:val="00F83421"/>
    <w:rsid w:val="00FC4C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88B22C0"/>
  <w15:docId w15:val="{5B427ACC-979D-494D-A610-BC4B6CE686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E72C1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57160D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qFormat/>
    <w:rsid w:val="000954DB"/>
    <w:pPr>
      <w:keepNext/>
      <w:numPr>
        <w:ilvl w:val="2"/>
        <w:numId w:val="1"/>
      </w:numPr>
      <w:spacing w:before="240" w:after="60"/>
      <w:outlineLvl w:val="2"/>
    </w:pPr>
    <w:rPr>
      <w:rFonts w:ascii="Arial" w:hAnsi="Arial" w:cs="Arial"/>
      <w:b/>
      <w:bCs/>
      <w:sz w:val="26"/>
      <w:szCs w:val="26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c2c15">
    <w:name w:val="c2 c15"/>
    <w:basedOn w:val="a0"/>
    <w:rsid w:val="00E72C16"/>
  </w:style>
  <w:style w:type="paragraph" w:styleId="a3">
    <w:name w:val="Normal (Web)"/>
    <w:basedOn w:val="a"/>
    <w:uiPriority w:val="99"/>
    <w:unhideWhenUsed/>
    <w:rsid w:val="00E72C16"/>
  </w:style>
  <w:style w:type="character" w:customStyle="1" w:styleId="30">
    <w:name w:val="Заголовок 3 Знак"/>
    <w:basedOn w:val="a0"/>
    <w:link w:val="3"/>
    <w:rsid w:val="000954DB"/>
    <w:rPr>
      <w:rFonts w:ascii="Arial" w:eastAsia="Times New Roman" w:hAnsi="Arial" w:cs="Arial"/>
      <w:b/>
      <w:bCs/>
      <w:sz w:val="26"/>
      <w:szCs w:val="26"/>
      <w:lang w:eastAsia="ar-SA"/>
    </w:rPr>
  </w:style>
  <w:style w:type="character" w:styleId="a4">
    <w:name w:val="Emphasis"/>
    <w:uiPriority w:val="20"/>
    <w:qFormat/>
    <w:rsid w:val="000954DB"/>
    <w:rPr>
      <w:i/>
      <w:iCs/>
    </w:rPr>
  </w:style>
  <w:style w:type="character" w:styleId="a5">
    <w:name w:val="Strong"/>
    <w:uiPriority w:val="22"/>
    <w:qFormat/>
    <w:rsid w:val="000954DB"/>
    <w:rPr>
      <w:b/>
      <w:bCs/>
    </w:rPr>
  </w:style>
  <w:style w:type="character" w:styleId="a6">
    <w:name w:val="Hyperlink"/>
    <w:rsid w:val="000954DB"/>
    <w:rPr>
      <w:color w:val="0000FF"/>
      <w:u w:val="single"/>
    </w:rPr>
  </w:style>
  <w:style w:type="paragraph" w:customStyle="1" w:styleId="Default">
    <w:name w:val="Default"/>
    <w:rsid w:val="000954DB"/>
    <w:pPr>
      <w:suppressAutoHyphens/>
      <w:autoSpaceDE w:val="0"/>
      <w:spacing w:after="0" w:line="240" w:lineRule="auto"/>
    </w:pPr>
    <w:rPr>
      <w:rFonts w:ascii="Times New Roman" w:eastAsia="Arial" w:hAnsi="Times New Roman" w:cs="Times New Roman"/>
      <w:color w:val="000000"/>
      <w:sz w:val="24"/>
      <w:szCs w:val="24"/>
      <w:lang w:eastAsia="ar-SA"/>
    </w:rPr>
  </w:style>
  <w:style w:type="paragraph" w:styleId="a7">
    <w:name w:val="Body Text"/>
    <w:aliases w:val="body text,Основной текст Знак1,Основной текст Знак Знак,Основной текст отчета"/>
    <w:basedOn w:val="a"/>
    <w:link w:val="a8"/>
    <w:rsid w:val="000954DB"/>
    <w:pPr>
      <w:spacing w:after="120"/>
    </w:pPr>
  </w:style>
  <w:style w:type="character" w:customStyle="1" w:styleId="a8">
    <w:name w:val="Основной текст Знак"/>
    <w:aliases w:val="body text Знак,Основной текст Знак1 Знак,Основной текст Знак Знак Знак,Основной текст отчета Знак"/>
    <w:basedOn w:val="a0"/>
    <w:link w:val="a7"/>
    <w:rsid w:val="000954DB"/>
    <w:rPr>
      <w:rFonts w:ascii="Times New Roman" w:eastAsia="Times New Roman" w:hAnsi="Times New Roman" w:cs="Times New Roman"/>
      <w:sz w:val="24"/>
      <w:szCs w:val="24"/>
    </w:rPr>
  </w:style>
  <w:style w:type="paragraph" w:customStyle="1" w:styleId="1">
    <w:name w:val="1"/>
    <w:basedOn w:val="a"/>
    <w:rsid w:val="000954DB"/>
    <w:pPr>
      <w:spacing w:before="27" w:after="27"/>
    </w:pPr>
    <w:rPr>
      <w:sz w:val="20"/>
      <w:szCs w:val="20"/>
    </w:rPr>
  </w:style>
  <w:style w:type="paragraph" w:customStyle="1" w:styleId="c6">
    <w:name w:val="c6"/>
    <w:basedOn w:val="a"/>
    <w:rsid w:val="00F154F7"/>
    <w:pPr>
      <w:spacing w:before="100" w:beforeAutospacing="1" w:after="100" w:afterAutospacing="1"/>
    </w:pPr>
  </w:style>
  <w:style w:type="character" w:customStyle="1" w:styleId="c2c0">
    <w:name w:val="c2 c0"/>
    <w:basedOn w:val="a0"/>
    <w:rsid w:val="00F154F7"/>
  </w:style>
  <w:style w:type="character" w:customStyle="1" w:styleId="c0">
    <w:name w:val="c0"/>
    <w:basedOn w:val="a0"/>
    <w:rsid w:val="00F154F7"/>
  </w:style>
  <w:style w:type="character" w:customStyle="1" w:styleId="c0c11">
    <w:name w:val="c0 c11"/>
    <w:basedOn w:val="a0"/>
    <w:rsid w:val="00F154F7"/>
  </w:style>
  <w:style w:type="character" w:customStyle="1" w:styleId="c11c0">
    <w:name w:val="c11 c0"/>
    <w:basedOn w:val="a0"/>
    <w:rsid w:val="00F154F7"/>
  </w:style>
  <w:style w:type="paragraph" w:customStyle="1" w:styleId="c1c7">
    <w:name w:val="c1 c7"/>
    <w:basedOn w:val="a"/>
    <w:rsid w:val="00F154F7"/>
    <w:pPr>
      <w:spacing w:before="100" w:beforeAutospacing="1" w:after="100" w:afterAutospacing="1"/>
    </w:pPr>
  </w:style>
  <w:style w:type="paragraph" w:customStyle="1" w:styleId="c1">
    <w:name w:val="c1"/>
    <w:basedOn w:val="a"/>
    <w:rsid w:val="00F154F7"/>
    <w:pPr>
      <w:spacing w:before="100" w:beforeAutospacing="1" w:after="100" w:afterAutospacing="1"/>
    </w:pPr>
  </w:style>
  <w:style w:type="paragraph" w:styleId="a9">
    <w:name w:val="No Spacing"/>
    <w:link w:val="aa"/>
    <w:uiPriority w:val="1"/>
    <w:qFormat/>
    <w:rsid w:val="003B69A7"/>
    <w:pPr>
      <w:spacing w:after="0" w:line="240" w:lineRule="auto"/>
    </w:pPr>
  </w:style>
  <w:style w:type="character" w:customStyle="1" w:styleId="c5">
    <w:name w:val="c5"/>
    <w:basedOn w:val="a0"/>
    <w:rsid w:val="003B69A7"/>
  </w:style>
  <w:style w:type="character" w:customStyle="1" w:styleId="c3">
    <w:name w:val="c3"/>
    <w:basedOn w:val="a0"/>
    <w:rsid w:val="00E03F85"/>
  </w:style>
  <w:style w:type="paragraph" w:customStyle="1" w:styleId="c8">
    <w:name w:val="c8"/>
    <w:basedOn w:val="a"/>
    <w:rsid w:val="00E03F85"/>
    <w:pPr>
      <w:spacing w:before="100" w:beforeAutospacing="1" w:after="100" w:afterAutospacing="1"/>
    </w:pPr>
  </w:style>
  <w:style w:type="paragraph" w:customStyle="1" w:styleId="c13">
    <w:name w:val="c13"/>
    <w:basedOn w:val="a"/>
    <w:rsid w:val="00E03F85"/>
    <w:pPr>
      <w:spacing w:before="100" w:beforeAutospacing="1" w:after="100" w:afterAutospacing="1"/>
    </w:pPr>
  </w:style>
  <w:style w:type="paragraph" w:styleId="ab">
    <w:name w:val="List Paragraph"/>
    <w:basedOn w:val="a"/>
    <w:uiPriority w:val="34"/>
    <w:qFormat/>
    <w:rsid w:val="006F6BE2"/>
    <w:pPr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c">
    <w:name w:val="footnote text"/>
    <w:basedOn w:val="a"/>
    <w:link w:val="ad"/>
    <w:uiPriority w:val="99"/>
    <w:unhideWhenUsed/>
    <w:rsid w:val="006F6BE2"/>
    <w:rPr>
      <w:rFonts w:asciiTheme="minorHAnsi" w:eastAsiaTheme="minorHAnsi" w:hAnsiTheme="minorHAnsi" w:cstheme="minorBidi"/>
      <w:sz w:val="20"/>
      <w:szCs w:val="20"/>
      <w:lang w:eastAsia="en-US"/>
    </w:rPr>
  </w:style>
  <w:style w:type="character" w:customStyle="1" w:styleId="ad">
    <w:name w:val="Текст сноски Знак"/>
    <w:basedOn w:val="a0"/>
    <w:link w:val="ac"/>
    <w:uiPriority w:val="99"/>
    <w:rsid w:val="006F6BE2"/>
    <w:rPr>
      <w:sz w:val="20"/>
      <w:szCs w:val="20"/>
    </w:rPr>
  </w:style>
  <w:style w:type="paragraph" w:customStyle="1" w:styleId="10">
    <w:name w:val="Абзац списка1"/>
    <w:basedOn w:val="a"/>
    <w:rsid w:val="006F6BE2"/>
    <w:pPr>
      <w:spacing w:after="200" w:line="276" w:lineRule="auto"/>
      <w:ind w:left="720"/>
    </w:pPr>
    <w:rPr>
      <w:rFonts w:ascii="Calibri" w:hAnsi="Calibri" w:cs="Calibri"/>
      <w:sz w:val="22"/>
      <w:szCs w:val="22"/>
    </w:rPr>
  </w:style>
  <w:style w:type="character" w:customStyle="1" w:styleId="serp-urlitem">
    <w:name w:val="serp-url__item"/>
    <w:basedOn w:val="a0"/>
    <w:rsid w:val="006F6BE2"/>
  </w:style>
  <w:style w:type="character" w:customStyle="1" w:styleId="aa">
    <w:name w:val="Без интервала Знак"/>
    <w:basedOn w:val="a0"/>
    <w:link w:val="a9"/>
    <w:uiPriority w:val="1"/>
    <w:rsid w:val="00332A7D"/>
  </w:style>
  <w:style w:type="paragraph" w:styleId="ae">
    <w:name w:val="Balloon Text"/>
    <w:basedOn w:val="a"/>
    <w:link w:val="af"/>
    <w:uiPriority w:val="99"/>
    <w:semiHidden/>
    <w:unhideWhenUsed/>
    <w:rsid w:val="00332A7D"/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332A7D"/>
    <w:rPr>
      <w:rFonts w:ascii="Tahoma" w:eastAsia="Times New Roman" w:hAnsi="Tahoma" w:cs="Tahoma"/>
      <w:sz w:val="16"/>
      <w:szCs w:val="16"/>
      <w:lang w:eastAsia="ru-RU"/>
    </w:rPr>
  </w:style>
  <w:style w:type="paragraph" w:styleId="af0">
    <w:name w:val="header"/>
    <w:basedOn w:val="a"/>
    <w:link w:val="af1"/>
    <w:uiPriority w:val="99"/>
    <w:unhideWhenUsed/>
    <w:rsid w:val="00332A7D"/>
    <w:pPr>
      <w:tabs>
        <w:tab w:val="center" w:pos="4677"/>
        <w:tab w:val="right" w:pos="9355"/>
      </w:tabs>
    </w:pPr>
  </w:style>
  <w:style w:type="character" w:customStyle="1" w:styleId="af1">
    <w:name w:val="Верхний колонтитул Знак"/>
    <w:basedOn w:val="a0"/>
    <w:link w:val="af0"/>
    <w:uiPriority w:val="99"/>
    <w:rsid w:val="00332A7D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2">
    <w:name w:val="footer"/>
    <w:basedOn w:val="a"/>
    <w:link w:val="af3"/>
    <w:uiPriority w:val="99"/>
    <w:unhideWhenUsed/>
    <w:rsid w:val="00332A7D"/>
    <w:pPr>
      <w:tabs>
        <w:tab w:val="center" w:pos="4677"/>
        <w:tab w:val="right" w:pos="9355"/>
      </w:tabs>
    </w:pPr>
  </w:style>
  <w:style w:type="character" w:customStyle="1" w:styleId="af3">
    <w:name w:val="Нижний колонтитул Знак"/>
    <w:basedOn w:val="a0"/>
    <w:link w:val="af2"/>
    <w:uiPriority w:val="99"/>
    <w:rsid w:val="00332A7D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57160D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270547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707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4269566">
          <w:marLeft w:val="0"/>
          <w:marRight w:val="0"/>
          <w:marTop w:val="20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70870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://yandex.ru/clck/jsredir?from=yandex.ru%3Bsearch%2F%3Bweb%3B%3B&amp;text=&amp;etext=1034.NBKtjzGUMC2TEV2zwiFB4JDcK1deq9vZZPLBKjLRBTxD8Zxke2ChNncLBtF5KWB1gxXHnhiQkmEFZkKsonP7TMRlZRI4zNyA06DnVqGESrvRmUyyv3acLHIGOEw8MgRkA5rM-ZwChmWpjyWEbXBcaaPCy3dPOO7lcFtgFJ5Iu6c.dec554d842da265521e07b2971ef806e8a49d38f&amp;uuid=&amp;state=PEtFfuTeVD4jaxywoSUvtNlVVIL6S3yQb4iND2fUWLGvv-j8lMFOwWQCPV_EQqt8&amp;data=UlNrNmk5WktYejR0eWJFYk1LdmtxdHh6N2gzcWxyc1g0aFgwUDZ4WEppWHRsTDBrX2xaTFdtUkFnSmZKb2NlSnctUlpxZlBRRVhZUC1GZndsem93YndRR0RnRXlVLWMz&amp;b64e=2&amp;sign=8063f7ff5aecdfa03a614d11d6cc6421&amp;keyno=0&amp;cst=AiuY0DBWFJ5eVd_Onia6xkMcPSn_cKd3adEBGHbIXM5oWERd_D63ry3NkTxxNjarCOH34T9UIlFNpswLuKRzXIaLMc4pDOoeiY2nlD-CHEneK7BCg_OHOwvynEryiqeOdxRUsVjJpbQV_7ghpoQTeetcEyh-3FHO8ooRkdKbYea95BEbKZheaAj_5DhzBpQkXUjEzNJp3eGc12o8fKR0IzXtk0Bwg-adktqZRd9WBSWzKvsYQn0S4uZ5wpw7YuFT&amp;ref=orjY4mGPRjk5boDnW0uvlrrd71vZw9kpwjd4P4InoGNAm1U8MOaTBk1zLsIHXB7Sm7hAdQUrjTyWXnB3yZfkIOBUoC-f1UeSv6bmhuSa7yPh-MNWd-X8QoWmmip6bdQQXK0muSwIfEm2z8nWERoTsbhMIPgM7LMsToNxV6Y1rHMIls0MZmQ1sd_AY7W-Az2VGsvIsuUXygCUvEo7cPhBZrH77s3PtJTojP35Nrv6RKhKTJ0d8poAMu7SJAN4Ul4QmYtaYLfR1Dvcm1qNv5b6KU39-Rix2bJQfunfAc6lovS9lCWl7M8Wuom33Gw6tJHVuGrJPPwNv4mMHfVPr_ayaWJSBN5Ene7xSg3Uh9hJ6rJqptiI1ZP5oBbHu0wvDSxBL7zkcLUdgJHIt4ourTa0DubUpmS7bceMvOoblnTuZi_1Hkcx3isX72SEnAgx3qwq1np8mj_LVIR_zSy_AHJJ4MxYAG2PYY_zd5-4VFovoayu1shNETHp6jOuEPRqA2ilXcnOtJH_E-P3fmJ8K5gPt63XihUJEM4O4yd01GJLDJ3njthGC1-S-7w0I6IQ_6m8zAUlxEu-3yauELPJeGPvw7bOMqEj1fGDAe40W0utlgvzXRguG1XyEgxjAudjSIdeCkPkVPGVzRo4sYV_O6vVEuaYhW10cWjDkDgml515HbB8HIAwEETdaInCFSdUew4pE5BYJu9p57Ia9QvpUP5eYPM7goaYSIpHYbX7rBZ4liPC-9tOzr2l1nP_PMtuTXnjUzowj2n_3u6YOR2nH3JikmdV0mN6vU5-B-zlNMw4V7_TcDhsjeDTZg&amp;l10n=ru&amp;cts=1461492241114&amp;mc=6.028395528117157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://yandex.ru/clck/jsredir?from=yandex.ru%3Bsearch%2F%3Bweb%3B%3B&amp;text=&amp;etext=1034.NBKtjzGUMC2TEV2zwiFB4JDcK1deq9vZZPLBKjLRBTxD8Zxke2ChNncLBtF5KWB1gxXHnhiQkmEFZkKsonP7TMRlZRI4zNyA06DnVqGESrvRmUyyv3acLHIGOEw8MgRkA5rM-ZwChmWpjyWEbXBcaaPCy3dPOO7lcFtgFJ5Iu6c.dec554d842da265521e07b2971ef806e8a49d38f&amp;uuid=&amp;state=PEtFfuTeVD4jaxywoSUvtIOJU2Qw4v_YSOtoTf-D6dC8AquOu2nuJa7kDRTEXc0N&amp;data=UlNrNmk5WktYejR0eWJFYk1Ldmtxbzh2eURVb2U3SDZBdFhIQjBOX2xLUTlqTVFGc0JYYkZJeTlDTUdKdkplS2trSzJoc0NXRVlCcTk4N0ZwNUM5QThJb3NGR0tZeWpLVl90bHNMbEJBUjA&amp;b64e=2&amp;sign=247480525f13f7936a9738af2d82175f&amp;keyno=0&amp;cst=AiuY0DBWFJ5eVd_Onia6xkMcPSn_cKd3adEBGHbIXM5oWERd_D63ry3NkTxxNjarCOH34T9UIlFNpswLuKRzXIaLMc4pDOoeiY2nlD-CHEneK7BCg_OHOwvynEryiqeOdxRUsVjJpbQV_7ghpoQTeetcEyh-3FHO8ooRkdKbYea95BEbKZheaAj_5DhzBpQkXUjEzNJp3eGc12o8fKR0IzXtk0Bwg-adktqZRd9WBSWzKvsYQn0S4uZ5wpw7YuFT&amp;ref=orjY4mGPRjk5boDnW0uvlrrd71vZw9kpwjd4P4InoGNAm1U8MOaTBk1zLsIHXB7Sm7hAdQUrjTyWXnB3yZfkIOBUoC-f1UeSv6bmhuSa7yPh-MNWd-X8QoWmmip6bdQQXK0muSwIfEm2z8nWERoTsbhMIPgM7LMsToNxV6Y1rHMIls0MZmQ1sd_AY7W-Az2VGsvIsuUXygCUvEo7cPhBZrH77s3PtJTojP35Nrv6RKhKTJ0d8poAMu7SJAN4Ul4QmYtaYLfR1Dvcm1qNv5b6KU39-Rix2bJQfunfAc6lovS9lCWl7M8Wuom33Gw6tJHVuGrJPPwNv4mMHfVPr_ayaWJSBN5Ene7xSg3Uh9hJ6rJqptiI1ZP5oBbHu0wvDSxBL7zkcLUdgJHIt4ourTa0DubUpmS7bceMvOoblnTuZi_1Hkcx3isX72SEnAgx3qwq1np8mj_LVIR_zSy_AHJJ4MxYAG2PYY_zd5-4VFovoayu1shNETHp6jOuEPRqA2ilXcnOtJH_E-P3fmJ8K5gPt63XihUJEM4O4yd01GJLDJ3njthGC1-S-7w0I6IQ_6m8zAUlxEu-3yauELPJeGPvw7bOMqEj1fGDAe40W0utlgvzXRguG1XyEgxjAudjSIdeCkPkVPGVzRo4sYV_O6vVEuaYhW10cWjDkDgml515HbB8HIAwEETdaInCFSdUew4pE5BYJu9p57Ia9QvpUP5eYPM7goaYSIpHYbX7rBZ4liPC-9tOzr2l1nP_PMtuTXnjUzowj2n_3u6YOR2nH3JikmdV0mN6vU5-B-zlNMw4V7_TcDhsjeDTZg&amp;l10n=ru&amp;cts=1461492173395&amp;mc=5.974164672768468" TargetMode="Externa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infourok.ru" TargetMode="Externa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yperlink" Target="http://www.nsportal" TargetMode="External"/><Relationship Id="rId4" Type="http://schemas.openxmlformats.org/officeDocument/2006/relationships/settings" Target="settings.xml"/><Relationship Id="rId9" Type="http://schemas.openxmlformats.org/officeDocument/2006/relationships/chart" Target="charts/chart1.xml"/><Relationship Id="rId14" Type="http://schemas.openxmlformats.org/officeDocument/2006/relationships/footer" Target="footer1.xml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.xlsx"/><Relationship Id="rId1" Type="http://schemas.openxmlformats.org/officeDocument/2006/relationships/themeOverride" Target="../theme/themeOverride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Продажи</c:v>
                </c:pt>
              </c:strCache>
            </c:strRef>
          </c:tx>
          <c:invertIfNegative val="0"/>
          <c:dPt>
            <c:idx val="0"/>
            <c:invertIfNegative val="0"/>
            <c:bubble3D val="0"/>
            <c:explosion val="14"/>
            <c:spPr>
              <a:solidFill>
                <a:srgbClr val="66CCFF"/>
              </a:solidFill>
            </c:spPr>
            <c:extLst>
              <c:ext xmlns:c16="http://schemas.microsoft.com/office/drawing/2014/chart" uri="{C3380CC4-5D6E-409C-BE32-E72D297353CC}">
                <c16:uniqueId val="{00000000-07CD-42D2-B1A4-21345467C4C7}"/>
              </c:ext>
            </c:extLst>
          </c:dPt>
          <c:dPt>
            <c:idx val="1"/>
            <c:invertIfNegative val="0"/>
            <c:bubble3D val="0"/>
            <c:explosion val="13"/>
            <c:spPr>
              <a:solidFill>
                <a:srgbClr val="FF99FF"/>
              </a:solidFill>
            </c:spPr>
            <c:extLst>
              <c:ext xmlns:c16="http://schemas.microsoft.com/office/drawing/2014/chart" uri="{C3380CC4-5D6E-409C-BE32-E72D297353CC}">
                <c16:uniqueId val="{00000001-07CD-42D2-B1A4-21345467C4C7}"/>
              </c:ext>
            </c:extLst>
          </c:dPt>
          <c:dPt>
            <c:idx val="2"/>
            <c:invertIfNegative val="0"/>
            <c:bubble3D val="0"/>
            <c:explosion val="3"/>
            <c:spPr>
              <a:solidFill>
                <a:srgbClr val="92D050"/>
              </a:solidFill>
            </c:spPr>
            <c:extLst>
              <c:ext xmlns:c16="http://schemas.microsoft.com/office/drawing/2014/chart" uri="{C3380CC4-5D6E-409C-BE32-E72D297353CC}">
                <c16:uniqueId val="{00000002-07CD-42D2-B1A4-21345467C4C7}"/>
              </c:ext>
            </c:extLst>
          </c:dPt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Лист1!$A$2:$A$7</c:f>
              <c:strCache>
                <c:ptCount val="6"/>
                <c:pt idx="0">
                  <c:v>1 вопрос </c:v>
                </c:pt>
                <c:pt idx="1">
                  <c:v>2 вопрос</c:v>
                </c:pt>
                <c:pt idx="2">
                  <c:v>3 вопрос</c:v>
                </c:pt>
                <c:pt idx="3">
                  <c:v>4 вопрос</c:v>
                </c:pt>
                <c:pt idx="4">
                  <c:v>5 вопрос</c:v>
                </c:pt>
                <c:pt idx="5">
                  <c:v>6 вопрос</c:v>
                </c:pt>
              </c:strCache>
            </c:strRef>
          </c:cat>
          <c:val>
            <c:numRef>
              <c:f>Лист1!$B$2:$B$7</c:f>
              <c:numCache>
                <c:formatCode>0%</c:formatCode>
                <c:ptCount val="6"/>
                <c:pt idx="0">
                  <c:v>0.8</c:v>
                </c:pt>
                <c:pt idx="1">
                  <c:v>0.70000000000000062</c:v>
                </c:pt>
                <c:pt idx="2">
                  <c:v>0.85000000000000064</c:v>
                </c:pt>
                <c:pt idx="3">
                  <c:v>1</c:v>
                </c:pt>
                <c:pt idx="4">
                  <c:v>0.750000000000001</c:v>
                </c:pt>
                <c:pt idx="5">
                  <c:v>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3-07CD-42D2-B1A4-21345467C4C7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Столбец1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Лист1!$A$2:$A$7</c:f>
              <c:strCache>
                <c:ptCount val="6"/>
                <c:pt idx="0">
                  <c:v>1 вопрос </c:v>
                </c:pt>
                <c:pt idx="1">
                  <c:v>2 вопрос</c:v>
                </c:pt>
                <c:pt idx="2">
                  <c:v>3 вопрос</c:v>
                </c:pt>
                <c:pt idx="3">
                  <c:v>4 вопрос</c:v>
                </c:pt>
                <c:pt idx="4">
                  <c:v>5 вопрос</c:v>
                </c:pt>
                <c:pt idx="5">
                  <c:v>6 вопрос</c:v>
                </c:pt>
              </c:strCache>
            </c:strRef>
          </c:cat>
          <c:val>
            <c:numRef>
              <c:f>Лист1!$C$2:$C$7</c:f>
              <c:numCache>
                <c:formatCode>0%</c:formatCode>
                <c:ptCount val="6"/>
                <c:pt idx="0">
                  <c:v>0.2</c:v>
                </c:pt>
                <c:pt idx="1">
                  <c:v>0.30000000000000032</c:v>
                </c:pt>
                <c:pt idx="2">
                  <c:v>0.15000000000000022</c:v>
                </c:pt>
                <c:pt idx="4">
                  <c:v>0.25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07CD-42D2-B1A4-21345467C4C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00"/>
        <c:axId val="132248320"/>
        <c:axId val="131976192"/>
      </c:barChart>
      <c:valAx>
        <c:axId val="131976192"/>
        <c:scaling>
          <c:orientation val="minMax"/>
        </c:scaling>
        <c:delete val="0"/>
        <c:axPos val="l"/>
        <c:majorGridlines/>
        <c:numFmt formatCode="0%" sourceLinked="1"/>
        <c:majorTickMark val="out"/>
        <c:minorTickMark val="none"/>
        <c:tickLblPos val="nextTo"/>
        <c:crossAx val="132248320"/>
        <c:crosses val="autoZero"/>
        <c:crossBetween val="between"/>
      </c:valAx>
      <c:catAx>
        <c:axId val="132248320"/>
        <c:scaling>
          <c:orientation val="minMax"/>
        </c:scaling>
        <c:delete val="0"/>
        <c:axPos val="b"/>
        <c:numFmt formatCode="General" sourceLinked="0"/>
        <c:majorTickMark val="out"/>
        <c:minorTickMark val="none"/>
        <c:tickLblPos val="nextTo"/>
        <c:crossAx val="131976192"/>
        <c:crosses val="autoZero"/>
        <c:auto val="1"/>
        <c:lblAlgn val="ctr"/>
        <c:lblOffset val="100"/>
        <c:noMultiLvlLbl val="0"/>
      </c:catAx>
    </c:plotArea>
    <c:plotVisOnly val="1"/>
    <c:dispBlanksAs val="zero"/>
    <c:showDLblsOverMax val="0"/>
  </c:chart>
  <c:spPr>
    <a:ln>
      <a:noFill/>
    </a:ln>
  </c:spPr>
  <c:externalData r:id="rId2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BCB0469-9135-4D82-A1AD-AF0A27145C4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590</TotalTime>
  <Pages>19</Pages>
  <Words>4650</Words>
  <Characters>26511</Characters>
  <Application>Microsoft Office Word</Application>
  <DocSecurity>0</DocSecurity>
  <Lines>220</Lines>
  <Paragraphs>62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31099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Алексей</dc:creator>
  <cp:keywords/>
  <dc:description/>
  <cp:lastModifiedBy>Кристина Ганус</cp:lastModifiedBy>
  <cp:revision>42</cp:revision>
  <cp:lastPrinted>2024-03-17T07:03:00Z</cp:lastPrinted>
  <dcterms:created xsi:type="dcterms:W3CDTF">2024-03-08T15:50:00Z</dcterms:created>
  <dcterms:modified xsi:type="dcterms:W3CDTF">2024-10-14T09:30:00Z</dcterms:modified>
</cp:coreProperties>
</file>